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3C5E26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М</w:t>
      </w:r>
      <w:r w:rsidR="0044326B">
        <w:rPr>
          <w:bCs/>
          <w:spacing w:val="20"/>
        </w:rPr>
        <w:t>.</w:t>
      </w:r>
      <w:r>
        <w:rPr>
          <w:bCs/>
          <w:spacing w:val="20"/>
        </w:rPr>
        <w:t>А</w:t>
      </w:r>
      <w:r w:rsidR="0044326B">
        <w:rPr>
          <w:bCs/>
          <w:spacing w:val="20"/>
        </w:rPr>
        <w:t xml:space="preserve">. </w:t>
      </w:r>
      <w:r>
        <w:rPr>
          <w:bCs/>
          <w:spacing w:val="20"/>
        </w:rPr>
        <w:t>Пушков</w:t>
      </w:r>
      <w:bookmarkStart w:id="2" w:name="_GoBack"/>
      <w:bookmarkEnd w:id="2"/>
    </w:p>
    <w:p w:rsidR="00DA2377" w:rsidRPr="001A54ED" w:rsidRDefault="00DA2377" w:rsidP="0044326B">
      <w:pPr>
        <w:spacing w:before="120" w:after="0"/>
        <w:ind w:left="1978" w:firstLine="2700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44326B" w:rsidP="00DA2377">
      <w:pPr>
        <w:spacing w:before="120" w:after="0"/>
        <w:ind w:firstLine="3686"/>
        <w:jc w:val="center"/>
        <w:rPr>
          <w:bCs/>
          <w:spacing w:val="20"/>
        </w:rPr>
      </w:pPr>
      <w:r>
        <w:rPr>
          <w:bCs/>
          <w:spacing w:val="20"/>
        </w:rPr>
        <w:t xml:space="preserve">            </w:t>
      </w:r>
      <w:r w:rsidR="00DA2377" w:rsidRPr="001A54ED">
        <w:rPr>
          <w:bCs/>
          <w:spacing w:val="20"/>
        </w:rPr>
        <w:t>«</w:t>
      </w:r>
      <w:r w:rsidR="00573327">
        <w:rPr>
          <w:bCs/>
          <w:spacing w:val="20"/>
        </w:rPr>
        <w:t xml:space="preserve">    </w:t>
      </w:r>
      <w:r w:rsidR="00DA2377"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2C6AF8">
        <w:rPr>
          <w:bCs/>
          <w:spacing w:val="20"/>
        </w:rPr>
        <w:t>августа</w:t>
      </w:r>
      <w:r w:rsidR="00276CCB">
        <w:rPr>
          <w:bCs/>
          <w:spacing w:val="20"/>
        </w:rPr>
        <w:t xml:space="preserve"> </w:t>
      </w:r>
      <w:r w:rsidR="00DA2377" w:rsidRPr="001A54ED">
        <w:rPr>
          <w:bCs/>
          <w:spacing w:val="20"/>
        </w:rPr>
        <w:t xml:space="preserve"> 201</w:t>
      </w:r>
      <w:r w:rsidR="00433E4C">
        <w:rPr>
          <w:bCs/>
          <w:spacing w:val="20"/>
        </w:rPr>
        <w:t>7</w:t>
      </w:r>
      <w:r w:rsidR="00DA2377"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120551">
        <w:rPr>
          <w:lang w:eastAsia="ar-SA"/>
        </w:rPr>
        <w:t>6</w:t>
      </w:r>
      <w:r w:rsidR="002C6AF8">
        <w:rPr>
          <w:lang w:eastAsia="ar-SA"/>
        </w:rPr>
        <w:t>1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433E4C">
        <w:rPr>
          <w:b/>
          <w:lang w:eastAsia="ar-SA"/>
        </w:rPr>
        <w:t>7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433E4C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433E4C">
        <w:rPr>
          <w:noProof/>
        </w:rPr>
        <w:t>Введение</w:t>
      </w:r>
      <w:r w:rsidR="00433E4C">
        <w:rPr>
          <w:noProof/>
        </w:rPr>
        <w:tab/>
      </w:r>
      <w:r w:rsidR="00433E4C">
        <w:rPr>
          <w:noProof/>
        </w:rPr>
        <w:fldChar w:fldCharType="begin"/>
      </w:r>
      <w:r w:rsidR="00433E4C">
        <w:rPr>
          <w:noProof/>
        </w:rPr>
        <w:instrText xml:space="preserve"> PAGEREF _Toc472423546 \h </w:instrText>
      </w:r>
      <w:r w:rsidR="00433E4C">
        <w:rPr>
          <w:noProof/>
        </w:rPr>
      </w:r>
      <w:r w:rsidR="00433E4C">
        <w:rPr>
          <w:noProof/>
        </w:rPr>
        <w:fldChar w:fldCharType="separate"/>
      </w:r>
      <w:r w:rsidR="00677661">
        <w:rPr>
          <w:noProof/>
        </w:rPr>
        <w:t>5</w:t>
      </w:r>
      <w:r w:rsidR="00433E4C"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_Toc472423547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6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_Toc472423548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7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_Toc472423549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10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_Toc472423550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13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_Toc472423551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14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поставщиков (МО). (1).</w:t>
      </w:r>
      <w:r>
        <w:tab/>
      </w:r>
      <w:r>
        <w:fldChar w:fldCharType="begin"/>
      </w:r>
      <w:r>
        <w:instrText xml:space="preserve"> PAGEREF _Toc472423552 \h </w:instrText>
      </w:r>
      <w:r>
        <w:fldChar w:fldCharType="separate"/>
      </w:r>
      <w:r w:rsidR="00677661">
        <w:t>14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подразделений (МО).</w:t>
      </w:r>
      <w:r>
        <w:tab/>
      </w:r>
      <w:r>
        <w:fldChar w:fldCharType="begin"/>
      </w:r>
      <w:r>
        <w:instrText xml:space="preserve"> PAGEREF _Toc472423553 \h </w:instrText>
      </w:r>
      <w:r>
        <w:fldChar w:fldCharType="separate"/>
      </w:r>
      <w:r w:rsidR="00677661">
        <w:t>15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исполнителей платежа (СМО).  (2)</w:t>
      </w:r>
      <w:r>
        <w:tab/>
      </w:r>
      <w:r>
        <w:fldChar w:fldCharType="begin"/>
      </w:r>
      <w:r>
        <w:instrText xml:space="preserve"> PAGEREF _Toc472423554 \h </w:instrText>
      </w:r>
      <w:r>
        <w:fldChar w:fldCharType="separate"/>
      </w:r>
      <w:r w:rsidR="00677661">
        <w:t>16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документов (3)</w:t>
      </w:r>
      <w:r>
        <w:tab/>
      </w:r>
      <w:r>
        <w:fldChar w:fldCharType="begin"/>
      </w:r>
      <w:r>
        <w:instrText xml:space="preserve"> PAGEREF _Toc472423555 \h </w:instrText>
      </w:r>
      <w:r>
        <w:fldChar w:fldCharType="separate"/>
      </w:r>
      <w:r w:rsidR="00677661">
        <w:t>16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Социальные категории пациентов (4)</w:t>
      </w:r>
      <w:r>
        <w:tab/>
      </w:r>
      <w:r>
        <w:fldChar w:fldCharType="begin"/>
      </w:r>
      <w:r>
        <w:instrText xml:space="preserve"> PAGEREF _Toc472423556 \h </w:instrText>
      </w:r>
      <w:r>
        <w:fldChar w:fldCharType="separate"/>
      </w:r>
      <w:r w:rsidR="00677661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Регионы (5)</w:t>
      </w:r>
      <w:r>
        <w:tab/>
      </w:r>
      <w:r>
        <w:fldChar w:fldCharType="begin"/>
      </w:r>
      <w:r>
        <w:instrText xml:space="preserve"> PAGEREF _Toc472423557 \h </w:instrText>
      </w:r>
      <w:r>
        <w:fldChar w:fldCharType="separate"/>
      </w:r>
      <w:r w:rsidR="00677661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Специальности (9)</w:t>
      </w:r>
      <w:r>
        <w:tab/>
      </w:r>
      <w:r>
        <w:fldChar w:fldCharType="begin"/>
      </w:r>
      <w:r>
        <w:instrText xml:space="preserve"> PAGEREF _Toc472423558 \h </w:instrText>
      </w:r>
      <w:r>
        <w:fldChar w:fldCharType="separate"/>
      </w:r>
      <w:r w:rsidR="00677661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Результаты лечения (10)</w:t>
      </w:r>
      <w:r>
        <w:tab/>
      </w:r>
      <w:r>
        <w:fldChar w:fldCharType="begin"/>
      </w:r>
      <w:r>
        <w:instrText xml:space="preserve"> PAGEREF _Toc472423559 \h </w:instrText>
      </w:r>
      <w:r>
        <w:fldChar w:fldCharType="separate"/>
      </w:r>
      <w:r w:rsidR="00677661">
        <w:t>19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Поводы посещения в поликлинике (11)</w:t>
      </w:r>
      <w:r>
        <w:tab/>
      </w:r>
      <w:r>
        <w:fldChar w:fldCharType="begin"/>
      </w:r>
      <w:r>
        <w:instrText xml:space="preserve"> PAGEREF _Toc472423560 \h </w:instrText>
      </w:r>
      <w:r>
        <w:fldChar w:fldCharType="separate"/>
      </w:r>
      <w:r w:rsidR="00677661">
        <w:t>19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диагнозов (12)</w:t>
      </w:r>
      <w:r>
        <w:tab/>
      </w:r>
      <w:r>
        <w:fldChar w:fldCharType="begin"/>
      </w:r>
      <w:r>
        <w:instrText xml:space="preserve"> PAGEREF _Toc472423561 \h </w:instrText>
      </w:r>
      <w:r>
        <w:fldChar w:fldCharType="separate"/>
      </w:r>
      <w:r w:rsidR="00677661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Диагнозы МКБ10</w:t>
      </w:r>
      <w:r>
        <w:tab/>
      </w:r>
      <w:r>
        <w:fldChar w:fldCharType="begin"/>
      </w:r>
      <w:r>
        <w:instrText xml:space="preserve"> PAGEREF _Toc472423562 \h </w:instrText>
      </w:r>
      <w:r>
        <w:fldChar w:fldCharType="separate"/>
      </w:r>
      <w:r w:rsidR="00677661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травм (13)</w:t>
      </w:r>
      <w:r>
        <w:tab/>
      </w:r>
      <w:r>
        <w:fldChar w:fldCharType="begin"/>
      </w:r>
      <w:r>
        <w:instrText xml:space="preserve"> PAGEREF _Toc472423563 \h </w:instrText>
      </w:r>
      <w:r>
        <w:fldChar w:fldCharType="separate"/>
      </w:r>
      <w:r w:rsidR="00677661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Простые медицинские услуги (16,17,18,19)</w:t>
      </w:r>
      <w:r>
        <w:tab/>
      </w:r>
      <w:r>
        <w:fldChar w:fldCharType="begin"/>
      </w:r>
      <w:r>
        <w:instrText xml:space="preserve"> PAGEREF _Toc472423564 \h </w:instrText>
      </w:r>
      <w:r>
        <w:fldChar w:fldCharType="separate"/>
      </w:r>
      <w:r w:rsidR="00677661">
        <w:t>21</w:t>
      </w:r>
      <w: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Типы простых медицинских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_Toc472423565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Группы</w:t>
      </w:r>
      <w:r w:rsidRPr="00433E4C">
        <w:rPr>
          <w:noProof/>
        </w:rPr>
        <w:t xml:space="preserve"> </w:t>
      </w:r>
      <w:r w:rsidRPr="00F7521B">
        <w:rPr>
          <w:noProof/>
        </w:rPr>
        <w:t>п</w:t>
      </w:r>
      <w:r w:rsidRPr="00F7521B">
        <w:rPr>
          <w:noProof/>
          <w:color w:val="000000"/>
        </w:rPr>
        <w:t>ростых</w:t>
      </w:r>
      <w:r w:rsidRPr="00433E4C">
        <w:rPr>
          <w:noProof/>
          <w:color w:val="000000"/>
        </w:rPr>
        <w:t xml:space="preserve"> </w:t>
      </w:r>
      <w:r w:rsidRPr="00F7521B">
        <w:rPr>
          <w:noProof/>
          <w:color w:val="000000"/>
        </w:rPr>
        <w:t>медицинских</w:t>
      </w:r>
      <w:r w:rsidRPr="00433E4C">
        <w:rPr>
          <w:noProof/>
          <w:color w:val="000000"/>
        </w:rPr>
        <w:t xml:space="preserve"> </w:t>
      </w:r>
      <w:r w:rsidRPr="00F7521B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_Toc472423566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Простые</w:t>
      </w:r>
      <w:r w:rsidRPr="00433E4C">
        <w:rPr>
          <w:noProof/>
        </w:rPr>
        <w:t xml:space="preserve"> </w:t>
      </w:r>
      <w:r w:rsidRPr="00F7521B">
        <w:rPr>
          <w:noProof/>
        </w:rPr>
        <w:t>медицинские</w:t>
      </w:r>
      <w:r w:rsidRPr="00433E4C">
        <w:rPr>
          <w:noProof/>
        </w:rPr>
        <w:t xml:space="preserve"> </w:t>
      </w:r>
      <w:r w:rsidRPr="00F7521B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_Toc472423567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Операции в стационарах (23)</w:t>
      </w:r>
      <w:r>
        <w:tab/>
      </w:r>
      <w:r>
        <w:fldChar w:fldCharType="begin"/>
      </w:r>
      <w:r>
        <w:instrText xml:space="preserve"> PAGEREF _Toc472423568 \h </w:instrText>
      </w:r>
      <w:r>
        <w:fldChar w:fldCharType="separate"/>
      </w:r>
      <w:r w:rsidR="00677661">
        <w:t>22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_Toc472423569 \h </w:instrText>
      </w:r>
      <w:r>
        <w:fldChar w:fldCharType="separate"/>
      </w:r>
      <w:r w:rsidR="00677661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_Toc472423570 \h </w:instrText>
      </w:r>
      <w:r>
        <w:fldChar w:fldCharType="separate"/>
      </w:r>
      <w:r w:rsidR="00677661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Страны мира (24)</w:t>
      </w:r>
      <w:r>
        <w:tab/>
      </w:r>
      <w:r>
        <w:fldChar w:fldCharType="begin"/>
      </w:r>
      <w:r>
        <w:instrText xml:space="preserve"> PAGEREF _Toc472423571 \h </w:instrText>
      </w:r>
      <w:r>
        <w:fldChar w:fldCharType="separate"/>
      </w:r>
      <w:r w:rsidR="00677661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тарифов (66)</w:t>
      </w:r>
      <w:r>
        <w:tab/>
      </w:r>
      <w:r>
        <w:fldChar w:fldCharType="begin"/>
      </w:r>
      <w:r>
        <w:instrText xml:space="preserve"> PAGEREF _Toc472423572 \h </w:instrText>
      </w:r>
      <w:r>
        <w:fldChar w:fldCharType="separate"/>
      </w:r>
      <w:r w:rsidR="00677661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Возрастные группы (30)</w:t>
      </w:r>
      <w:r>
        <w:tab/>
      </w:r>
      <w:r>
        <w:fldChar w:fldCharType="begin"/>
      </w:r>
      <w:r>
        <w:instrText xml:space="preserve"> PAGEREF _Toc472423573 \h </w:instrText>
      </w:r>
      <w:r>
        <w:fldChar w:fldCharType="separate"/>
      </w:r>
      <w:r w:rsidR="00677661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Цели направлений (31)</w:t>
      </w:r>
      <w:r>
        <w:tab/>
      </w:r>
      <w:r>
        <w:fldChar w:fldCharType="begin"/>
      </w:r>
      <w:r>
        <w:instrText xml:space="preserve"> PAGEREF _Toc472423574 \h </w:instrText>
      </w:r>
      <w:r>
        <w:fldChar w:fldCharType="separate"/>
      </w:r>
      <w:r w:rsidR="00677661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КСГ (82, 84, 36, 37)</w:t>
      </w:r>
      <w:r>
        <w:tab/>
      </w:r>
      <w:r>
        <w:fldChar w:fldCharType="begin"/>
      </w:r>
      <w:r>
        <w:instrText xml:space="preserve"> PAGEREF _Toc472423575 \h </w:instrText>
      </w:r>
      <w:r>
        <w:fldChar w:fldCharType="separate"/>
      </w:r>
      <w:r w:rsidR="00677661">
        <w:t>25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Федеральные КСГ (круглосуточный стационар по базовой программе ОМС), (82)</w:t>
      </w:r>
      <w:r>
        <w:tab/>
      </w:r>
      <w:r>
        <w:fldChar w:fldCharType="begin"/>
      </w:r>
      <w:r>
        <w:instrText xml:space="preserve"> PAGEREF _Toc472423576 \h </w:instrText>
      </w:r>
      <w:r>
        <w:fldChar w:fldCharType="separate"/>
      </w:r>
      <w:r w:rsidR="00677661">
        <w:t>25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Федеральные КСГ (дневной стационар по базовой программе ОМС), (84)</w:t>
      </w:r>
      <w:r>
        <w:tab/>
      </w:r>
      <w:r>
        <w:fldChar w:fldCharType="begin"/>
      </w:r>
      <w:r>
        <w:instrText xml:space="preserve"> PAGEREF _Toc472423577 \h </w:instrText>
      </w:r>
      <w:r>
        <w:fldChar w:fldCharType="separate"/>
      </w:r>
      <w:r w:rsidR="00677661">
        <w:t>26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КCГ круглосуточный стационар ВМП (36)</w:t>
      </w:r>
      <w:r>
        <w:tab/>
      </w:r>
      <w:r>
        <w:fldChar w:fldCharType="begin"/>
      </w:r>
      <w:r>
        <w:instrText xml:space="preserve"> PAGEREF _Toc472423578 \h </w:instrText>
      </w:r>
      <w:r>
        <w:fldChar w:fldCharType="separate"/>
      </w:r>
      <w:r w:rsidR="00677661">
        <w:t>26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КCГ дневной стационар ВМП (37)</w:t>
      </w:r>
      <w:r>
        <w:tab/>
      </w:r>
      <w:r>
        <w:fldChar w:fldCharType="begin"/>
      </w:r>
      <w:r>
        <w:instrText xml:space="preserve"> PAGEREF _Toc472423579 \h </w:instrText>
      </w:r>
      <w:r>
        <w:fldChar w:fldCharType="separate"/>
      </w:r>
      <w:r w:rsidR="00677661">
        <w:t>28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КПМУ (поликлиника) (39)</w:t>
      </w:r>
      <w:r>
        <w:tab/>
      </w:r>
      <w:r>
        <w:fldChar w:fldCharType="begin"/>
      </w:r>
      <w:r>
        <w:instrText xml:space="preserve"> PAGEREF _Toc472423580 \h </w:instrText>
      </w:r>
      <w:r>
        <w:fldChar w:fldCharType="separate"/>
      </w:r>
      <w:r w:rsidR="00677661">
        <w:t>29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Скорая медицинская помощь</w:t>
      </w:r>
      <w:r>
        <w:tab/>
      </w:r>
      <w:r>
        <w:fldChar w:fldCharType="begin"/>
      </w:r>
      <w:r>
        <w:instrText xml:space="preserve"> PAGEREF _Toc472423581 \h </w:instrText>
      </w:r>
      <w:r>
        <w:fldChar w:fldCharType="separate"/>
      </w:r>
      <w:r w:rsidR="00677661">
        <w:t>30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Код вида анестезии (58)</w:t>
      </w:r>
      <w:r>
        <w:tab/>
      </w:r>
      <w:r>
        <w:fldChar w:fldCharType="begin"/>
      </w:r>
      <w:r>
        <w:instrText xml:space="preserve"> PAGEREF _Toc472423582 \h </w:instrText>
      </w:r>
      <w:r>
        <w:fldChar w:fldCharType="separate"/>
      </w:r>
      <w:r w:rsidR="00677661">
        <w:t>33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цен (61)</w:t>
      </w:r>
      <w:r>
        <w:tab/>
      </w:r>
      <w:r>
        <w:fldChar w:fldCharType="begin"/>
      </w:r>
      <w:r>
        <w:instrText xml:space="preserve"> PAGEREF _Toc472423583 \h </w:instrText>
      </w:r>
      <w:r>
        <w:fldChar w:fldCharType="separate"/>
      </w:r>
      <w:r w:rsidR="00677661">
        <w:t>33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lastRenderedPageBreak/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Единицы измерения (63)</w:t>
      </w:r>
      <w:r>
        <w:tab/>
      </w:r>
      <w:r>
        <w:fldChar w:fldCharType="begin"/>
      </w:r>
      <w:r>
        <w:instrText xml:space="preserve"> PAGEREF _Toc472423584 \h </w:instrText>
      </w:r>
      <w:r>
        <w:fldChar w:fldCharType="separate"/>
      </w:r>
      <w:r w:rsidR="00677661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Показатели    (64)</w:t>
      </w:r>
      <w:r>
        <w:tab/>
      </w:r>
      <w:r>
        <w:fldChar w:fldCharType="begin"/>
      </w:r>
      <w:r>
        <w:instrText xml:space="preserve"> PAGEREF _Toc472423585 \h </w:instrText>
      </w:r>
      <w:r>
        <w:fldChar w:fldCharType="separate"/>
      </w:r>
      <w:r w:rsidR="00677661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Факторы риска (65)</w:t>
      </w:r>
      <w:r>
        <w:tab/>
      </w:r>
      <w:r>
        <w:fldChar w:fldCharType="begin"/>
      </w:r>
      <w:r>
        <w:instrText xml:space="preserve"> PAGEREF _Toc472423586 \h </w:instrText>
      </w:r>
      <w:r>
        <w:fldChar w:fldCharType="separate"/>
      </w:r>
      <w:r w:rsidR="00677661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Профили медицинской помощи   (67)</w:t>
      </w:r>
      <w:r>
        <w:tab/>
      </w:r>
      <w:r>
        <w:fldChar w:fldCharType="begin"/>
      </w:r>
      <w:r>
        <w:instrText xml:space="preserve"> PAGEREF _Toc472423587 \h </w:instrText>
      </w:r>
      <w:r>
        <w:fldChar w:fldCharType="separate"/>
      </w:r>
      <w:r w:rsidR="00677661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льготников (69)</w:t>
      </w:r>
      <w:r>
        <w:tab/>
      </w:r>
      <w:r>
        <w:fldChar w:fldCharType="begin"/>
      </w:r>
      <w:r>
        <w:instrText xml:space="preserve"> PAGEREF _Toc472423588 \h </w:instrText>
      </w:r>
      <w:r>
        <w:fldChar w:fldCharType="separate"/>
      </w:r>
      <w:r w:rsidR="00677661">
        <w:t>35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ВМП (70)</w:t>
      </w:r>
      <w:r>
        <w:tab/>
      </w:r>
      <w:r>
        <w:fldChar w:fldCharType="begin"/>
      </w:r>
      <w:r>
        <w:instrText xml:space="preserve"> PAGEREF _Toc472423589 \h </w:instrText>
      </w:r>
      <w:r>
        <w:fldChar w:fldCharType="separate"/>
      </w:r>
      <w:r w:rsidR="00677661">
        <w:t>35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ВМП (70)</w:t>
      </w:r>
      <w:r>
        <w:tab/>
      </w:r>
      <w:r>
        <w:fldChar w:fldCharType="begin"/>
      </w:r>
      <w:r>
        <w:instrText xml:space="preserve"> PAGEREF _Toc472423590 \h </w:instrText>
      </w:r>
      <w:r>
        <w:fldChar w:fldCharType="separate"/>
      </w:r>
      <w:r w:rsidR="00677661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соответствия вида и метода ВМП (71)</w:t>
      </w:r>
      <w:r>
        <w:tab/>
      </w:r>
      <w:r>
        <w:fldChar w:fldCharType="begin"/>
      </w:r>
      <w:r>
        <w:instrText xml:space="preserve"> PAGEREF _Toc472423591 \h </w:instrText>
      </w:r>
      <w:r>
        <w:fldChar w:fldCharType="separate"/>
      </w:r>
      <w:r w:rsidR="00677661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видов пробирок (72)</w:t>
      </w:r>
      <w:r>
        <w:tab/>
      </w:r>
      <w:r>
        <w:fldChar w:fldCharType="begin"/>
      </w:r>
      <w:r>
        <w:instrText xml:space="preserve"> PAGEREF _Toc472423592 \h </w:instrText>
      </w:r>
      <w:r>
        <w:fldChar w:fldCharType="separate"/>
      </w:r>
      <w:r w:rsidR="00677661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_Toc472423593 \h </w:instrText>
      </w:r>
      <w:r>
        <w:fldChar w:fldCharType="separate"/>
      </w:r>
      <w:r w:rsidR="00677661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родственных специальностей (74)</w:t>
      </w:r>
      <w:r>
        <w:tab/>
      </w:r>
      <w:r>
        <w:fldChar w:fldCharType="begin"/>
      </w:r>
      <w:r>
        <w:instrText xml:space="preserve"> PAGEREF _Toc472423594 \h </w:instrText>
      </w:r>
      <w:r>
        <w:fldChar w:fldCharType="separate"/>
      </w:r>
      <w:r w:rsidR="00677661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_Toc472423595 \h </w:instrText>
      </w:r>
      <w:r>
        <w:fldChar w:fldCharType="separate"/>
      </w:r>
      <w:r w:rsidR="00677661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_Toc472423596 \h </w:instrText>
      </w:r>
      <w:r>
        <w:fldChar w:fldCharType="separate"/>
      </w:r>
      <w:r w:rsidR="00677661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поверхностей зубов (77)</w:t>
      </w:r>
      <w:r>
        <w:tab/>
      </w:r>
      <w:r>
        <w:fldChar w:fldCharType="begin"/>
      </w:r>
      <w:r>
        <w:instrText xml:space="preserve"> PAGEREF _Toc472423597 \h </w:instrText>
      </w:r>
      <w:r>
        <w:fldChar w:fldCharType="separate"/>
      </w:r>
      <w:r w:rsidR="00677661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Зубная формула (78)</w:t>
      </w:r>
      <w:r>
        <w:tab/>
      </w:r>
      <w:r>
        <w:fldChar w:fldCharType="begin"/>
      </w:r>
      <w:r>
        <w:instrText xml:space="preserve"> PAGEREF _Toc472423598 \h </w:instrText>
      </w:r>
      <w:r>
        <w:fldChar w:fldCharType="separate"/>
      </w:r>
      <w:r w:rsidR="00677661">
        <w:t>38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Расходные материалы (79)</w:t>
      </w:r>
      <w:r>
        <w:tab/>
      </w:r>
      <w:r>
        <w:fldChar w:fldCharType="begin"/>
      </w:r>
      <w:r>
        <w:instrText xml:space="preserve"> PAGEREF _Toc472423599 \h </w:instrText>
      </w:r>
      <w:r>
        <w:fldChar w:fldCharType="separate"/>
      </w:r>
      <w:r w:rsidR="00677661">
        <w:t>38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Соответестви кода оказанной медицинской услуги коду специальности лечащего врача (81) (т.с. прил.20)</w:t>
      </w:r>
      <w:r>
        <w:tab/>
      </w:r>
      <w:r>
        <w:fldChar w:fldCharType="begin"/>
      </w:r>
      <w:r>
        <w:instrText xml:space="preserve"> PAGEREF _Toc472423600 \h </w:instrText>
      </w:r>
      <w:r>
        <w:fldChar w:fldCharType="separate"/>
      </w:r>
      <w:r w:rsidR="00677661">
        <w:t>38</w:t>
      </w:r>
      <w: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_Toc472423601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38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(дневной 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_Toc472423602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(поликлиника)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_Toc472423603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(стационар, паллиативная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_Toc472423604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(скоряя медицинская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_Toc472423605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40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Пол пациента (30)</w:t>
      </w:r>
      <w:r>
        <w:tab/>
      </w:r>
      <w:r>
        <w:fldChar w:fldCharType="begin"/>
      </w:r>
      <w:r>
        <w:instrText xml:space="preserve"> PAGEREF _Toc472423606 \h </w:instrText>
      </w:r>
      <w:r>
        <w:fldChar w:fldCharType="separate"/>
      </w:r>
      <w:r w:rsidR="00677661">
        <w:t>40</w:t>
      </w:r>
      <w:r>
        <w:fldChar w:fldCharType="end"/>
      </w:r>
    </w:p>
    <w:p w:rsidR="00433E4C" w:rsidRPr="00BF2D29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BF2D29">
        <w:t>43.</w:t>
      </w:r>
      <w:r w:rsidRPr="00BF2D29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BF2D29">
        <w:t>Виды абортов (85)</w:t>
      </w:r>
      <w:r w:rsidRPr="00BF2D29">
        <w:tab/>
      </w:r>
      <w:r w:rsidRPr="00BF2D29">
        <w:fldChar w:fldCharType="begin"/>
      </w:r>
      <w:r w:rsidRPr="00BF2D29">
        <w:instrText xml:space="preserve"> PAGEREF _Toc472423607 \h </w:instrText>
      </w:r>
      <w:r w:rsidRPr="00BF2D29">
        <w:fldChar w:fldCharType="separate"/>
      </w:r>
      <w:r w:rsidR="00677661">
        <w:t>40</w:t>
      </w:r>
      <w:r w:rsidRPr="00BF2D29"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027721">
      <w:pPr>
        <w:pStyle w:val="1"/>
        <w:spacing w:after="240"/>
      </w:pPr>
      <w:bookmarkStart w:id="3" w:name="_Toc472423546"/>
      <w:r w:rsidRPr="00B951BB">
        <w:lastRenderedPageBreak/>
        <w:t>Введение</w:t>
      </w:r>
      <w:bookmarkEnd w:id="3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  <w:rPr>
          <w:lang w:val="en-US"/>
        </w:rPr>
      </w:pPr>
      <w:bookmarkStart w:id="4" w:name="_Toc472423547"/>
      <w:r w:rsidRPr="00B951BB">
        <w:lastRenderedPageBreak/>
        <w:t>Изменения к предыдущей версии</w:t>
      </w:r>
      <w:bookmarkEnd w:id="4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E11AD5" w:rsidRDefault="00E11AD5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Удалено приложение 81</w:t>
      </w:r>
      <w:r w:rsidR="00787B29">
        <w:rPr>
          <w:color w:val="0033CC"/>
          <w:sz w:val="22"/>
          <w:szCs w:val="22"/>
        </w:rPr>
        <w:t>.</w:t>
      </w:r>
    </w:p>
    <w:p w:rsidR="00787B29" w:rsidRDefault="00787B29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 xml:space="preserve">Приложение 10 «Результат лечения» приведено в соответствие с приказом </w:t>
      </w:r>
      <w:proofErr w:type="spellStart"/>
      <w:r>
        <w:rPr>
          <w:color w:val="0033CC"/>
          <w:sz w:val="22"/>
          <w:szCs w:val="22"/>
        </w:rPr>
        <w:t>ДЗиФ</w:t>
      </w:r>
      <w:proofErr w:type="spellEnd"/>
      <w:r>
        <w:rPr>
          <w:color w:val="0033CC"/>
          <w:sz w:val="22"/>
          <w:szCs w:val="22"/>
        </w:rPr>
        <w:t xml:space="preserve"> ЯО.</w:t>
      </w:r>
    </w:p>
    <w:p w:rsidR="00787B29" w:rsidRDefault="00787B29" w:rsidP="00787B29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Приложение 17 «Справочник лабораторных исследований»  - добавлена группа анализов.</w:t>
      </w:r>
    </w:p>
    <w:p w:rsidR="00F25EDB" w:rsidRPr="00787B29" w:rsidRDefault="00787B29" w:rsidP="00787B29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 xml:space="preserve">Приложение 55 «Результат выездов СМП» приведено в соответствие с приказом </w:t>
      </w:r>
      <w:proofErr w:type="spellStart"/>
      <w:r>
        <w:rPr>
          <w:color w:val="0033CC"/>
          <w:sz w:val="22"/>
          <w:szCs w:val="22"/>
        </w:rPr>
        <w:t>ДЗиФ</w:t>
      </w:r>
      <w:proofErr w:type="spellEnd"/>
      <w:r>
        <w:rPr>
          <w:color w:val="0033CC"/>
          <w:sz w:val="22"/>
          <w:szCs w:val="22"/>
        </w:rPr>
        <w:t xml:space="preserve"> ЯО</w:t>
      </w:r>
      <w:r w:rsidR="002E190F" w:rsidRPr="00787B29">
        <w:rPr>
          <w:color w:val="0033CC"/>
          <w:sz w:val="22"/>
          <w:szCs w:val="22"/>
        </w:rPr>
        <w:t>.</w:t>
      </w:r>
    </w:p>
    <w:p w:rsidR="002C6AF8" w:rsidRPr="002C6AF8" w:rsidRDefault="002C6AF8" w:rsidP="002C6AF8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 w:rsidRPr="002C6AF8">
        <w:rPr>
          <w:color w:val="0033CC"/>
          <w:sz w:val="22"/>
          <w:szCs w:val="22"/>
        </w:rPr>
        <w:t xml:space="preserve">Добавлено приложение 86 –  </w:t>
      </w:r>
      <w:r w:rsidR="00787B29">
        <w:rPr>
          <w:color w:val="0033CC"/>
          <w:sz w:val="22"/>
          <w:szCs w:val="22"/>
        </w:rPr>
        <w:t>Справочник «</w:t>
      </w:r>
      <w:r w:rsidRPr="002C6AF8">
        <w:rPr>
          <w:color w:val="0033CC"/>
          <w:sz w:val="22"/>
          <w:szCs w:val="22"/>
        </w:rPr>
        <w:t>Формы</w:t>
      </w:r>
      <w:r>
        <w:rPr>
          <w:color w:val="0033CC"/>
          <w:sz w:val="22"/>
          <w:szCs w:val="22"/>
        </w:rPr>
        <w:t xml:space="preserve"> </w:t>
      </w:r>
      <w:r w:rsidRPr="002C6AF8">
        <w:rPr>
          <w:color w:val="0033CC"/>
          <w:sz w:val="22"/>
          <w:szCs w:val="22"/>
        </w:rPr>
        <w:t>оказания</w:t>
      </w:r>
      <w:r>
        <w:rPr>
          <w:color w:val="0033CC"/>
          <w:sz w:val="22"/>
          <w:szCs w:val="22"/>
        </w:rPr>
        <w:t xml:space="preserve"> </w:t>
      </w:r>
      <w:r w:rsidRPr="002C6AF8">
        <w:rPr>
          <w:color w:val="0033CC"/>
          <w:sz w:val="22"/>
          <w:szCs w:val="22"/>
        </w:rPr>
        <w:t>медицинской</w:t>
      </w:r>
      <w:r>
        <w:rPr>
          <w:color w:val="0033CC"/>
          <w:sz w:val="22"/>
          <w:szCs w:val="22"/>
        </w:rPr>
        <w:t xml:space="preserve"> </w:t>
      </w:r>
      <w:r w:rsidRPr="002C6AF8">
        <w:rPr>
          <w:color w:val="0033CC"/>
          <w:sz w:val="22"/>
          <w:szCs w:val="22"/>
        </w:rPr>
        <w:t>помощи</w:t>
      </w:r>
      <w:r w:rsidR="00787B29">
        <w:rPr>
          <w:color w:val="0033CC"/>
          <w:sz w:val="22"/>
          <w:szCs w:val="22"/>
        </w:rPr>
        <w:t>».</w:t>
      </w:r>
    </w:p>
    <w:p w:rsidR="002C6AF8" w:rsidRPr="002C6AF8" w:rsidRDefault="002C6AF8" w:rsidP="00E11AD5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 файл</w:t>
      </w:r>
      <w:r w:rsidR="00E11AD5">
        <w:rPr>
          <w:color w:val="0033CC"/>
          <w:sz w:val="22"/>
          <w:szCs w:val="22"/>
        </w:rPr>
        <w:t>е</w:t>
      </w:r>
      <w:r>
        <w:rPr>
          <w:color w:val="0033CC"/>
          <w:sz w:val="22"/>
          <w:szCs w:val="22"/>
        </w:rPr>
        <w:t xml:space="preserve">  НСИ </w:t>
      </w:r>
      <w:r w:rsidR="00E11AD5">
        <w:rPr>
          <w:color w:val="0033CC"/>
          <w:sz w:val="22"/>
          <w:szCs w:val="22"/>
        </w:rPr>
        <w:t xml:space="preserve"> удален элемент </w:t>
      </w:r>
      <w:r w:rsidR="00E11AD5" w:rsidRPr="00E11AD5">
        <w:rPr>
          <w:color w:val="0033CC"/>
          <w:sz w:val="22"/>
          <w:szCs w:val="22"/>
        </w:rPr>
        <w:t xml:space="preserve">&lt;app20&gt;, </w:t>
      </w:r>
      <w:r w:rsidRPr="002C6AF8">
        <w:rPr>
          <w:color w:val="0033CC"/>
          <w:sz w:val="22"/>
          <w:szCs w:val="22"/>
        </w:rPr>
        <w:t xml:space="preserve"> </w:t>
      </w:r>
      <w:r>
        <w:rPr>
          <w:color w:val="0033CC"/>
          <w:sz w:val="22"/>
          <w:szCs w:val="22"/>
        </w:rPr>
        <w:t xml:space="preserve">добавлены элементы </w:t>
      </w:r>
      <w:r w:rsidR="00E11AD5" w:rsidRPr="00E11AD5">
        <w:rPr>
          <w:color w:val="0033CC"/>
          <w:sz w:val="22"/>
          <w:szCs w:val="22"/>
        </w:rPr>
        <w:t xml:space="preserve"> &lt;</w:t>
      </w:r>
      <w:proofErr w:type="spellStart"/>
      <w:r w:rsidR="00E11AD5" w:rsidRPr="00E11AD5">
        <w:rPr>
          <w:color w:val="0033CC"/>
          <w:sz w:val="22"/>
          <w:szCs w:val="22"/>
        </w:rPr>
        <w:t>analiz_groups</w:t>
      </w:r>
      <w:proofErr w:type="spellEnd"/>
      <w:r w:rsidR="00E11AD5" w:rsidRPr="00E11AD5">
        <w:rPr>
          <w:color w:val="0033CC"/>
          <w:sz w:val="22"/>
          <w:szCs w:val="22"/>
        </w:rPr>
        <w:t xml:space="preserve">&gt; </w:t>
      </w:r>
      <w:r w:rsidR="00E11AD5">
        <w:rPr>
          <w:color w:val="0033CC"/>
          <w:sz w:val="22"/>
          <w:szCs w:val="22"/>
        </w:rPr>
        <w:t>и</w:t>
      </w:r>
      <w:r w:rsidR="00E11AD5" w:rsidRPr="00E11AD5">
        <w:rPr>
          <w:color w:val="0033CC"/>
          <w:sz w:val="22"/>
          <w:szCs w:val="22"/>
        </w:rPr>
        <w:t xml:space="preserve"> &lt;</w:t>
      </w:r>
      <w:proofErr w:type="spellStart"/>
      <w:r w:rsidR="00E11AD5" w:rsidRPr="00E11AD5">
        <w:rPr>
          <w:color w:val="0033CC"/>
          <w:sz w:val="22"/>
          <w:szCs w:val="22"/>
        </w:rPr>
        <w:t>vg</w:t>
      </w:r>
      <w:proofErr w:type="spellEnd"/>
      <w:r w:rsidR="00E11AD5" w:rsidRPr="00E11AD5">
        <w:rPr>
          <w:color w:val="0033CC"/>
          <w:sz w:val="22"/>
          <w:szCs w:val="22"/>
        </w:rPr>
        <w:t xml:space="preserve">&gt; </w:t>
      </w: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472423548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18234F">
        <w:rPr>
          <w:sz w:val="24"/>
          <w:szCs w:val="24"/>
        </w:rPr>
        <w:t>Г (круглосуточный стационар</w:t>
      </w:r>
      <w:r w:rsidR="00445BB7">
        <w:rPr>
          <w:sz w:val="24"/>
          <w:szCs w:val="24"/>
        </w:rPr>
        <w:t>,</w:t>
      </w:r>
      <w:r w:rsidR="0050241F">
        <w:rPr>
          <w:sz w:val="24"/>
          <w:szCs w:val="24"/>
        </w:rPr>
        <w:t xml:space="preserve"> ВМП</w:t>
      </w:r>
      <w:r w:rsidRPr="0018234F">
        <w:rPr>
          <w:sz w:val="24"/>
          <w:szCs w:val="24"/>
        </w:rPr>
        <w:t>). Приложение №36</w:t>
      </w:r>
      <w:r w:rsidR="00560229" w:rsidRPr="0018234F">
        <w:rPr>
          <w:sz w:val="24"/>
          <w:szCs w:val="24"/>
        </w:rPr>
        <w:t>.</w:t>
      </w:r>
    </w:p>
    <w:p w:rsidR="00445BB7" w:rsidRPr="00445BB7" w:rsidRDefault="00445BB7" w:rsidP="00445BB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>
        <w:rPr>
          <w:sz w:val="24"/>
          <w:szCs w:val="24"/>
        </w:rPr>
        <w:t>С</w:t>
      </w:r>
      <w:r w:rsidRPr="0018234F">
        <w:rPr>
          <w:sz w:val="24"/>
          <w:szCs w:val="24"/>
        </w:rPr>
        <w:t>Г (</w:t>
      </w:r>
      <w:r>
        <w:rPr>
          <w:sz w:val="24"/>
          <w:szCs w:val="24"/>
        </w:rPr>
        <w:t>дневной</w:t>
      </w:r>
      <w:r w:rsidRPr="0018234F">
        <w:rPr>
          <w:sz w:val="24"/>
          <w:szCs w:val="24"/>
        </w:rPr>
        <w:t xml:space="preserve"> стационар</w:t>
      </w:r>
      <w:r>
        <w:rPr>
          <w:sz w:val="24"/>
          <w:szCs w:val="24"/>
        </w:rPr>
        <w:t>, ВМП</w:t>
      </w:r>
      <w:r w:rsidRPr="0018234F">
        <w:rPr>
          <w:sz w:val="24"/>
          <w:szCs w:val="24"/>
        </w:rPr>
        <w:t>). Приложение №3</w:t>
      </w:r>
      <w:r>
        <w:rPr>
          <w:sz w:val="24"/>
          <w:szCs w:val="24"/>
        </w:rPr>
        <w:t>7</w:t>
      </w:r>
      <w:r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835A17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Типы тарифов П</w:t>
      </w:r>
      <w:r w:rsidR="00D227A2" w:rsidRPr="004B7140">
        <w:rPr>
          <w:sz w:val="24"/>
          <w:szCs w:val="24"/>
        </w:rPr>
        <w:t>риложение №6</w:t>
      </w:r>
      <w:r w:rsidR="00D227A2">
        <w:rPr>
          <w:sz w:val="24"/>
          <w:szCs w:val="24"/>
        </w:rPr>
        <w:t>6</w:t>
      </w:r>
      <w:r w:rsidR="00D227A2"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 (80).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(круглосуточный стационар по базовой программе ОМС), (82)</w:t>
      </w:r>
    </w:p>
    <w:p w:rsidR="007743E8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lastRenderedPageBreak/>
        <w:t>Федеральные</w:t>
      </w:r>
      <w:proofErr w:type="gramEnd"/>
      <w:r w:rsidRPr="00D56B0B">
        <w:rPr>
          <w:sz w:val="24"/>
          <w:szCs w:val="24"/>
        </w:rPr>
        <w:t xml:space="preserve"> КСГ (дневной стационар по базовой программе ОМС), (84)</w:t>
      </w:r>
    </w:p>
    <w:p w:rsidR="00433E4C" w:rsidRPr="002C6AF8" w:rsidRDefault="00433E4C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F2D29">
        <w:rPr>
          <w:sz w:val="24"/>
          <w:szCs w:val="24"/>
        </w:rPr>
        <w:t>Виды абортов (85)</w:t>
      </w:r>
    </w:p>
    <w:p w:rsidR="002C6AF8" w:rsidRPr="00801DD6" w:rsidRDefault="002C6AF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CC"/>
          <w:sz w:val="24"/>
          <w:szCs w:val="24"/>
        </w:rPr>
      </w:pPr>
      <w:r w:rsidRPr="00801DD6">
        <w:rPr>
          <w:color w:val="0033CC"/>
          <w:sz w:val="24"/>
          <w:szCs w:val="24"/>
        </w:rPr>
        <w:t>Формы оказания медицинской помощи</w:t>
      </w:r>
      <w:r w:rsidRPr="00801DD6">
        <w:rPr>
          <w:color w:val="0033CC"/>
          <w:sz w:val="24"/>
          <w:szCs w:val="24"/>
          <w:lang w:val="en-US"/>
        </w:rPr>
        <w:t xml:space="preserve"> (86)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C4732F">
      <w:pPr>
        <w:pStyle w:val="1"/>
        <w:spacing w:after="240"/>
        <w:ind w:left="709" w:hanging="357"/>
      </w:pPr>
      <w:bookmarkStart w:id="30" w:name="_Toc472423549"/>
      <w:r w:rsidRPr="00670FB3">
        <w:lastRenderedPageBreak/>
        <w:t>Описание файла НСИ</w:t>
      </w:r>
      <w:bookmarkEnd w:id="30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5565AA">
      <w:pPr>
        <w:spacing w:after="0" w:line="360" w:lineRule="auto"/>
        <w:ind w:left="-57" w:firstLine="709"/>
      </w:pPr>
      <w:r w:rsidRPr="002E0227">
        <w:t>Архив содержит  файл:</w:t>
      </w:r>
      <w:r w:rsidR="005565AA">
        <w:t xml:space="preserve"> 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5565AA" w:rsidRDefault="005565AA" w:rsidP="00670FB3">
      <w:pPr>
        <w:spacing w:after="0" w:line="360" w:lineRule="auto"/>
        <w:ind w:left="-57" w:firstLine="57"/>
      </w:pP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0E4F21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0E4F21" w:rsidRPr="000E4F21" w:rsidRDefault="000E4F21" w:rsidP="000E4F21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Справочник подразделений МО</w:t>
      </w:r>
      <w:r w:rsidRPr="00DA2377">
        <w:rPr>
          <w:sz w:val="22"/>
          <w:szCs w:val="22"/>
        </w:rPr>
        <w:t xml:space="preserve"> – «</w:t>
      </w:r>
      <w:r w:rsidRPr="000E4F21">
        <w:rPr>
          <w:sz w:val="22"/>
          <w:szCs w:val="22"/>
          <w:lang w:val="en-US"/>
        </w:rPr>
        <w:t>fed</w:t>
      </w:r>
      <w:r w:rsidRPr="000E4F21">
        <w:rPr>
          <w:sz w:val="22"/>
          <w:szCs w:val="22"/>
        </w:rPr>
        <w:t>_</w:t>
      </w:r>
      <w:r w:rsidRPr="000E4F21">
        <w:rPr>
          <w:sz w:val="22"/>
          <w:szCs w:val="22"/>
          <w:lang w:val="en-US"/>
        </w:rPr>
        <w:t>department</w:t>
      </w:r>
      <w:r w:rsidRPr="000E4F21">
        <w:rPr>
          <w:sz w:val="22"/>
          <w:szCs w:val="22"/>
        </w:rPr>
        <w:t>_</w:t>
      </w:r>
      <w:proofErr w:type="spellStart"/>
      <w:r w:rsidRPr="000E4F21">
        <w:rPr>
          <w:sz w:val="22"/>
          <w:szCs w:val="22"/>
          <w:lang w:val="en-US"/>
        </w:rPr>
        <w:t>mo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801DD6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Результаты </w:t>
      </w:r>
      <w:r w:rsidR="00670FB3" w:rsidRPr="00DA2377">
        <w:rPr>
          <w:sz w:val="22"/>
          <w:szCs w:val="22"/>
        </w:rPr>
        <w:t>лечения –«</w:t>
      </w:r>
      <w:proofErr w:type="spellStart"/>
      <w:r w:rsidR="00670FB3" w:rsidRPr="00DA2377">
        <w:rPr>
          <w:sz w:val="22"/>
          <w:szCs w:val="22"/>
          <w:lang w:val="en-US"/>
        </w:rPr>
        <w:t>TreatmentResults</w:t>
      </w:r>
      <w:proofErr w:type="spellEnd"/>
      <w:r w:rsidR="00670FB3"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  <w:r w:rsidR="00801DD6">
        <w:rPr>
          <w:sz w:val="22"/>
          <w:szCs w:val="22"/>
        </w:rPr>
        <w:t xml:space="preserve"> (17, 18, 19, 20, 32)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E11AD5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801DD6" w:rsidRPr="009B53AB" w:rsidRDefault="00801DD6" w:rsidP="009B53AB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 w:rsidRPr="009B53AB">
        <w:rPr>
          <w:color w:val="0033CC"/>
          <w:sz w:val="22"/>
          <w:szCs w:val="22"/>
        </w:rPr>
        <w:t xml:space="preserve">Группы анализов </w:t>
      </w:r>
      <w:r w:rsidR="009B53AB" w:rsidRPr="009B53AB">
        <w:rPr>
          <w:color w:val="0033CC"/>
          <w:sz w:val="22"/>
          <w:szCs w:val="22"/>
        </w:rPr>
        <w:t xml:space="preserve">(17) </w:t>
      </w:r>
      <w:proofErr w:type="spellStart"/>
      <w:r w:rsidRPr="009B53AB">
        <w:rPr>
          <w:color w:val="0033CC"/>
          <w:sz w:val="22"/>
          <w:szCs w:val="22"/>
        </w:rPr>
        <w:t>analiz_groups</w:t>
      </w:r>
      <w:proofErr w:type="spellEnd"/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 xml:space="preserve">Операции в стационарах </w:t>
      </w:r>
      <w:r w:rsidR="0040330F" w:rsidRPr="0040330F">
        <w:rPr>
          <w:color w:val="000000"/>
          <w:sz w:val="22"/>
          <w:szCs w:val="22"/>
        </w:rPr>
        <w:t>(</w:t>
      </w:r>
      <w:r w:rsidR="0040330F">
        <w:rPr>
          <w:color w:val="000000"/>
          <w:sz w:val="22"/>
          <w:szCs w:val="22"/>
        </w:rPr>
        <w:t xml:space="preserve">ВМП) (23) </w:t>
      </w:r>
      <w:r w:rsidRPr="00E2564A">
        <w:rPr>
          <w:color w:val="000000"/>
          <w:sz w:val="22"/>
          <w:szCs w:val="22"/>
        </w:rPr>
        <w:t>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</w:t>
      </w:r>
      <w:r w:rsidR="0040330F">
        <w:rPr>
          <w:color w:val="000000"/>
          <w:sz w:val="22"/>
          <w:szCs w:val="22"/>
        </w:rPr>
        <w:t xml:space="preserve"> (15)</w:t>
      </w:r>
      <w:r w:rsidR="00E2564A" w:rsidRPr="006A1006">
        <w:rPr>
          <w:color w:val="000000"/>
          <w:sz w:val="22"/>
          <w:szCs w:val="22"/>
        </w:rPr>
        <w:t>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</w:t>
      </w:r>
      <w:r w:rsidR="0040330F">
        <w:rPr>
          <w:color w:val="000000"/>
          <w:sz w:val="22"/>
          <w:szCs w:val="22"/>
        </w:rPr>
        <w:t>(16)</w:t>
      </w:r>
      <w:r w:rsidR="003A6938" w:rsidRPr="006A1006">
        <w:rPr>
          <w:color w:val="000000"/>
          <w:sz w:val="22"/>
          <w:szCs w:val="22"/>
        </w:rPr>
        <w:t>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="0040330F">
        <w:rPr>
          <w:color w:val="000000"/>
          <w:sz w:val="22"/>
          <w:szCs w:val="22"/>
        </w:rPr>
        <w:t xml:space="preserve"> (24)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lastRenderedPageBreak/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40330F" w:rsidP="0040330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0330F">
        <w:rPr>
          <w:color w:val="000000"/>
          <w:sz w:val="22"/>
          <w:szCs w:val="22"/>
        </w:rPr>
        <w:t>Возрастные группы для поликлиники и стационара для вида помощи 9 ВМП</w:t>
      </w:r>
      <w:r w:rsidRPr="0040330F"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</w:rPr>
        <w:t xml:space="preserve"> 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</w:t>
      </w:r>
      <w:r>
        <w:rPr>
          <w:color w:val="000000"/>
          <w:sz w:val="22"/>
          <w:szCs w:val="22"/>
          <w:highlight w:val="white"/>
        </w:rPr>
        <w:t>.1</w:t>
      </w:r>
      <w:r w:rsidR="0026584F" w:rsidRPr="00C23EF6">
        <w:rPr>
          <w:color w:val="000000"/>
          <w:sz w:val="22"/>
          <w:szCs w:val="22"/>
          <w:highlight w:val="white"/>
        </w:rPr>
        <w:t>)</w:t>
      </w:r>
      <w:r w:rsidR="00670FB3"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="00670FB3" w:rsidRPr="00C23EF6">
        <w:rPr>
          <w:color w:val="000000"/>
          <w:sz w:val="22"/>
          <w:szCs w:val="22"/>
          <w:highlight w:val="white"/>
        </w:rPr>
        <w:t xml:space="preserve">« </w:t>
      </w:r>
      <w:proofErr w:type="spellStart"/>
      <w:r w:rsidR="00670FB3" w:rsidRPr="00C23EF6">
        <w:rPr>
          <w:color w:val="000000"/>
          <w:sz w:val="22"/>
          <w:szCs w:val="22"/>
          <w:highlight w:val="white"/>
        </w:rPr>
        <w:t>Age</w:t>
      </w:r>
      <w:proofErr w:type="spellEnd"/>
      <w:r w:rsidR="00670FB3" w:rsidRPr="00C23EF6">
        <w:rPr>
          <w:color w:val="000000"/>
          <w:sz w:val="22"/>
          <w:szCs w:val="22"/>
          <w:highlight w:val="white"/>
        </w:rPr>
        <w:t>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proofErr w:type="spellStart"/>
      <w:r w:rsidR="00D56B0B" w:rsidRPr="00D56B0B">
        <w:rPr>
          <w:color w:val="000000"/>
          <w:sz w:val="22"/>
          <w:szCs w:val="22"/>
          <w:highlight w:val="white"/>
        </w:rPr>
        <w:t>AgeGroups</w:t>
      </w:r>
      <w:proofErr w:type="spellEnd"/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proofErr w:type="gramStart"/>
      <w:r w:rsidR="00D4353E" w:rsidRPr="00D56B0B">
        <w:rPr>
          <w:sz w:val="22"/>
          <w:szCs w:val="22"/>
        </w:rPr>
        <w:t>Федеральные</w:t>
      </w:r>
      <w:proofErr w:type="gramEnd"/>
      <w:r w:rsidR="00D4353E" w:rsidRPr="00D56B0B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proofErr w:type="spellStart"/>
      <w:r w:rsidR="007743E8" w:rsidRPr="00D56B0B">
        <w:rPr>
          <w:lang w:val="en-US"/>
        </w:rPr>
        <w:t>CSG_Fed_Hospital</w:t>
      </w:r>
      <w:proofErr w:type="spellEnd"/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 xml:space="preserve">CSG – </w:t>
      </w:r>
      <w:proofErr w:type="spellStart"/>
      <w:r w:rsidR="007743E8" w:rsidRPr="00D56B0B">
        <w:rPr>
          <w:sz w:val="22"/>
          <w:szCs w:val="22"/>
          <w:lang w:val="en-US"/>
        </w:rPr>
        <w:t>CSG_Fed</w:t>
      </w:r>
      <w:proofErr w:type="spellEnd"/>
      <w:r w:rsidR="007743E8" w:rsidRPr="00D56B0B">
        <w:rPr>
          <w:sz w:val="22"/>
          <w:szCs w:val="22"/>
          <w:lang w:val="en-US"/>
        </w:rPr>
        <w:t xml:space="preserve"> _Hospital </w:t>
      </w:r>
      <w:proofErr w:type="gramStart"/>
      <w:r w:rsidR="007743E8" w:rsidRPr="00D56B0B">
        <w:rPr>
          <w:sz w:val="22"/>
          <w:szCs w:val="22"/>
          <w:lang w:val="en-US"/>
        </w:rPr>
        <w:t xml:space="preserve">– 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D56B0B">
        <w:rPr>
          <w:sz w:val="22"/>
          <w:szCs w:val="22"/>
          <w:lang w:val="en-US"/>
        </w:rPr>
        <w:t xml:space="preserve">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="007743E8" w:rsidRPr="00D56B0B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r w:rsidR="007743E8" w:rsidRPr="00D56B0B">
        <w:rPr>
          <w:sz w:val="22"/>
          <w:szCs w:val="22"/>
          <w:lang w:val="en-US"/>
        </w:rPr>
        <w:t xml:space="preserve"> – CSG - </w:t>
      </w:r>
      <w:proofErr w:type="spellStart"/>
      <w:r w:rsidR="007743E8" w:rsidRPr="00D56B0B">
        <w:rPr>
          <w:sz w:val="22"/>
          <w:szCs w:val="22"/>
          <w:lang w:val="en-US"/>
        </w:rPr>
        <w:t>aiding_types</w:t>
      </w:r>
      <w:proofErr w:type="spellEnd"/>
      <w:r w:rsidR="007743E8"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445BB7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>21.</w:t>
      </w:r>
      <w:r w:rsidR="00445BB7">
        <w:rPr>
          <w:sz w:val="22"/>
          <w:szCs w:val="22"/>
        </w:rPr>
        <w:t>2</w:t>
      </w:r>
      <w:r w:rsidRPr="00D56B0B">
        <w:rPr>
          <w:sz w:val="22"/>
          <w:szCs w:val="22"/>
        </w:rPr>
        <w:t xml:space="preserve">. </w:t>
      </w:r>
      <w:proofErr w:type="gramStart"/>
      <w:r w:rsidR="009D3664" w:rsidRPr="00D56B0B">
        <w:rPr>
          <w:sz w:val="22"/>
          <w:szCs w:val="22"/>
        </w:rPr>
        <w:t>Федеральные</w:t>
      </w:r>
      <w:proofErr w:type="gramEnd"/>
      <w:r w:rsidR="009D3664" w:rsidRPr="00D56B0B">
        <w:rPr>
          <w:sz w:val="22"/>
          <w:szCs w:val="22"/>
        </w:rPr>
        <w:t xml:space="preserve">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CSG_Fed_Hospital_d</w:t>
      </w:r>
      <w:proofErr w:type="spellEnd"/>
      <w:r w:rsidRPr="00D56B0B">
        <w:rPr>
          <w:bCs/>
          <w:lang w:val="en-US"/>
        </w:rPr>
        <w:t>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gramStart"/>
      <w:r w:rsidRPr="00D56B0B">
        <w:rPr>
          <w:sz w:val="22"/>
          <w:szCs w:val="22"/>
          <w:lang w:val="en-US"/>
        </w:rPr>
        <w:t xml:space="preserve">– 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Pr="00D56B0B">
        <w:rPr>
          <w:sz w:val="22"/>
          <w:szCs w:val="22"/>
          <w:lang w:val="en-US"/>
        </w:rPr>
        <w:t xml:space="preserve">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Pr="00D56B0B">
        <w:rPr>
          <w:sz w:val="22"/>
          <w:szCs w:val="22"/>
          <w:lang w:val="en-US"/>
        </w:rPr>
        <w:t>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 xml:space="preserve">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670FB3" w:rsidRPr="00E539E8" w:rsidRDefault="00E539E8" w:rsidP="00325F2B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539E8">
        <w:rPr>
          <w:sz w:val="22"/>
          <w:szCs w:val="22"/>
          <w:lang w:val="en-US"/>
        </w:rPr>
        <w:t>21.</w:t>
      </w:r>
      <w:r w:rsidR="00445BB7" w:rsidRPr="00EB55CD">
        <w:rPr>
          <w:sz w:val="22"/>
          <w:szCs w:val="22"/>
          <w:lang w:val="en-US"/>
        </w:rPr>
        <w:t>3</w:t>
      </w:r>
      <w:proofErr w:type="gramStart"/>
      <w:r w:rsidRPr="00E539E8">
        <w:rPr>
          <w:sz w:val="22"/>
          <w:szCs w:val="22"/>
          <w:lang w:val="en-US"/>
        </w:rPr>
        <w:t xml:space="preserve">. </w:t>
      </w:r>
      <w:r w:rsidR="002D5771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К</w:t>
      </w:r>
      <w:r w:rsidR="00E22F2C" w:rsidRPr="00E539E8">
        <w:rPr>
          <w:sz w:val="22"/>
          <w:szCs w:val="22"/>
          <w:lang w:val="en-US"/>
        </w:rPr>
        <w:t>C</w:t>
      </w:r>
      <w:r w:rsidR="00670FB3" w:rsidRPr="00E539E8">
        <w:rPr>
          <w:sz w:val="22"/>
          <w:szCs w:val="22"/>
        </w:rPr>
        <w:t>Г</w:t>
      </w:r>
      <w:proofErr w:type="gramEnd"/>
      <w:r w:rsidR="00670FB3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стационар</w:t>
      </w:r>
      <w:r w:rsidR="0050241F" w:rsidRPr="00D56B0B">
        <w:rPr>
          <w:sz w:val="22"/>
          <w:szCs w:val="22"/>
          <w:lang w:val="en-US"/>
        </w:rPr>
        <w:t xml:space="preserve"> </w:t>
      </w:r>
      <w:r w:rsidR="0050241F">
        <w:rPr>
          <w:sz w:val="22"/>
          <w:szCs w:val="22"/>
        </w:rPr>
        <w:t>ВМП</w:t>
      </w:r>
      <w:r w:rsidR="00B24CFF" w:rsidRPr="00E539E8">
        <w:rPr>
          <w:sz w:val="22"/>
          <w:szCs w:val="22"/>
          <w:lang w:val="en-US"/>
        </w:rPr>
        <w:t xml:space="preserve"> </w:t>
      </w:r>
      <w:r w:rsidR="00B24CFF" w:rsidRPr="00E539E8">
        <w:rPr>
          <w:lang w:val="en-US"/>
        </w:rPr>
        <w:t>–</w:t>
      </w:r>
      <w:r w:rsidR="00B24CFF" w:rsidRPr="00E539E8">
        <w:rPr>
          <w:b/>
          <w:bCs/>
          <w:lang w:val="en-US"/>
        </w:rPr>
        <w:t xml:space="preserve"> «</w:t>
      </w:r>
      <w:proofErr w:type="spellStart"/>
      <w:r w:rsidR="00B24CFF" w:rsidRPr="00E539E8">
        <w:rPr>
          <w:lang w:val="en-US"/>
        </w:rPr>
        <w:t>CSG_Hospital</w:t>
      </w:r>
      <w:proofErr w:type="spellEnd"/>
      <w:r w:rsidR="00B24CFF" w:rsidRPr="00E539E8">
        <w:rPr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EB55CD" w:rsidRDefault="00E01949" w:rsidP="00E01949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445BB7" w:rsidRPr="00EB55CD" w:rsidRDefault="00445BB7" w:rsidP="00445BB7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B55CD">
        <w:rPr>
          <w:sz w:val="22"/>
          <w:szCs w:val="22"/>
          <w:lang w:val="en-US"/>
        </w:rPr>
        <w:t>21.4</w:t>
      </w:r>
      <w:proofErr w:type="gramStart"/>
      <w:r w:rsidRPr="00EB55CD">
        <w:rPr>
          <w:sz w:val="22"/>
          <w:szCs w:val="22"/>
          <w:lang w:val="en-US"/>
        </w:rPr>
        <w:t xml:space="preserve">.  </w:t>
      </w:r>
      <w:r w:rsidRPr="00E539E8">
        <w:rPr>
          <w:sz w:val="22"/>
          <w:szCs w:val="22"/>
        </w:rPr>
        <w:t>К</w:t>
      </w:r>
      <w:r w:rsidRPr="00E539E8">
        <w:rPr>
          <w:sz w:val="22"/>
          <w:szCs w:val="22"/>
          <w:lang w:val="en-US"/>
        </w:rPr>
        <w:t>C</w:t>
      </w:r>
      <w:r w:rsidRPr="00E539E8">
        <w:rPr>
          <w:sz w:val="22"/>
          <w:szCs w:val="22"/>
        </w:rPr>
        <w:t>Г</w:t>
      </w:r>
      <w:proofErr w:type="gramEnd"/>
      <w:r w:rsidRPr="00EB55CD">
        <w:rPr>
          <w:sz w:val="22"/>
          <w:szCs w:val="22"/>
          <w:lang w:val="en-US"/>
        </w:rPr>
        <w:t xml:space="preserve"> </w:t>
      </w:r>
      <w:r w:rsidRPr="00E539E8">
        <w:rPr>
          <w:sz w:val="22"/>
          <w:szCs w:val="22"/>
        </w:rPr>
        <w:t>стационар</w:t>
      </w:r>
      <w:r w:rsidRPr="00EB55C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ВМП</w:t>
      </w:r>
      <w:r w:rsidRPr="00EB55CD">
        <w:rPr>
          <w:sz w:val="22"/>
          <w:szCs w:val="22"/>
          <w:lang w:val="en-US"/>
        </w:rPr>
        <w:t xml:space="preserve"> </w:t>
      </w:r>
      <w:r w:rsidRPr="00EB55CD">
        <w:rPr>
          <w:lang w:val="en-US"/>
        </w:rPr>
        <w:t>–</w:t>
      </w:r>
      <w:r w:rsidRPr="00EB55CD">
        <w:rPr>
          <w:b/>
          <w:bCs/>
          <w:lang w:val="en-US"/>
        </w:rPr>
        <w:t xml:space="preserve"> «</w:t>
      </w:r>
      <w:proofErr w:type="spellStart"/>
      <w:r w:rsidRPr="00E539E8">
        <w:rPr>
          <w:lang w:val="en-US"/>
        </w:rPr>
        <w:t>CSG</w:t>
      </w:r>
      <w:r w:rsidRPr="00EB55CD">
        <w:rPr>
          <w:lang w:val="en-US"/>
        </w:rPr>
        <w:t>_</w:t>
      </w:r>
      <w:r w:rsidRPr="00E539E8">
        <w:rPr>
          <w:lang w:val="en-US"/>
        </w:rPr>
        <w:t>Hospital</w:t>
      </w:r>
      <w:r w:rsidRPr="00EB55CD">
        <w:rPr>
          <w:lang w:val="en-US"/>
        </w:rPr>
        <w:t>_</w:t>
      </w:r>
      <w:r>
        <w:rPr>
          <w:lang w:val="en-US"/>
        </w:rPr>
        <w:t>d</w:t>
      </w:r>
      <w:proofErr w:type="spellEnd"/>
      <w:r w:rsidRPr="00EB55CD">
        <w:rPr>
          <w:lang w:val="en-US"/>
        </w:rPr>
        <w:t>»</w:t>
      </w:r>
    </w:p>
    <w:p w:rsidR="00445BB7" w:rsidRPr="00EB55CD" w:rsidRDefault="00445BB7" w:rsidP="00445BB7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EB55CD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EB55CD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r w:rsidRPr="00EB55CD">
        <w:rPr>
          <w:sz w:val="20"/>
          <w:szCs w:val="20"/>
          <w:lang w:val="en-US"/>
        </w:rPr>
        <w:t>_</w:t>
      </w:r>
      <w:r>
        <w:rPr>
          <w:sz w:val="20"/>
          <w:szCs w:val="20"/>
          <w:lang w:val="en-US"/>
        </w:rPr>
        <w:t>d</w:t>
      </w:r>
      <w:proofErr w:type="spellEnd"/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EB55CD">
        <w:rPr>
          <w:sz w:val="20"/>
          <w:szCs w:val="20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r>
        <w:rPr>
          <w:sz w:val="22"/>
          <w:szCs w:val="22"/>
          <w:lang w:val="en-US"/>
        </w:rPr>
        <w:t>_d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>
        <w:rPr>
          <w:sz w:val="20"/>
          <w:lang w:val="en-US"/>
        </w:rPr>
        <w:t>_d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445BB7" w:rsidRPr="00445BB7" w:rsidRDefault="00445BB7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>
        <w:rPr>
          <w:sz w:val="20"/>
          <w:szCs w:val="20"/>
          <w:lang w:val="en-US"/>
        </w:rPr>
        <w:t>_d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 w:rsidR="00445BB7">
        <w:rPr>
          <w:sz w:val="22"/>
          <w:szCs w:val="22"/>
        </w:rPr>
        <w:t>5</w:t>
      </w:r>
      <w:r w:rsidRPr="00325F2B">
        <w:rPr>
          <w:sz w:val="22"/>
          <w:szCs w:val="22"/>
        </w:rPr>
        <w:t xml:space="preserve">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="00D30479"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lastRenderedPageBreak/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8857A8">
        <w:rPr>
          <w:sz w:val="22"/>
          <w:szCs w:val="22"/>
        </w:rPr>
        <w:t>(58)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proofErr w:type="spellStart"/>
      <w:r w:rsidR="00E05E07" w:rsidRPr="00D1315C">
        <w:rPr>
          <w:sz w:val="22"/>
          <w:szCs w:val="22"/>
        </w:rPr>
        <w:t>Vmp_vid_metods</w:t>
      </w:r>
      <w:proofErr w:type="spellEnd"/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proofErr w:type="spellStart"/>
      <w:r w:rsidRPr="007963FF">
        <w:rPr>
          <w:sz w:val="22"/>
          <w:szCs w:val="22"/>
        </w:rPr>
        <w:t>Help_types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proofErr w:type="spellStart"/>
      <w:r w:rsidRPr="007963FF">
        <w:rPr>
          <w:sz w:val="22"/>
          <w:szCs w:val="22"/>
        </w:rPr>
        <w:t>Aiding_types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P_tooths</w:t>
      </w:r>
      <w:proofErr w:type="spellEnd"/>
      <w:r w:rsidR="00841A4A"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N_tooths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consumables</w:t>
      </w:r>
      <w:proofErr w:type="spellEnd"/>
      <w:r w:rsidRPr="004A2497">
        <w:rPr>
          <w:sz w:val="22"/>
          <w:szCs w:val="22"/>
        </w:rPr>
        <w:t>»</w:t>
      </w:r>
    </w:p>
    <w:p w:rsidR="007963FF" w:rsidRDefault="002C57ED" w:rsidP="002C57ED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</w:t>
      </w:r>
      <w:r w:rsidR="000E4F21">
        <w:rPr>
          <w:sz w:val="22"/>
          <w:szCs w:val="22"/>
          <w:lang w:val="en-US"/>
        </w:rPr>
        <w:t>.3</w:t>
      </w:r>
      <w:r>
        <w:rPr>
          <w:sz w:val="22"/>
          <w:szCs w:val="22"/>
          <w:lang w:val="en-US"/>
        </w:rPr>
        <w:t>)</w:t>
      </w:r>
      <w:r>
        <w:rPr>
          <w:sz w:val="22"/>
          <w:szCs w:val="22"/>
        </w:rPr>
        <w:t xml:space="preserve">  «</w:t>
      </w:r>
      <w:proofErr w:type="spellStart"/>
      <w:r w:rsidR="007963FF" w:rsidRPr="007963FF">
        <w:rPr>
          <w:sz w:val="22"/>
          <w:szCs w:val="22"/>
        </w:rPr>
        <w:t>sex</w:t>
      </w:r>
      <w:proofErr w:type="spellEnd"/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5565AA" w:rsidRPr="000E4F21" w:rsidRDefault="000E4F21" w:rsidP="000E4F21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0E4F21">
        <w:rPr>
          <w:sz w:val="22"/>
          <w:szCs w:val="22"/>
        </w:rPr>
        <w:t>Вид</w:t>
      </w:r>
      <w:r w:rsidRPr="000E4F21">
        <w:rPr>
          <w:sz w:val="22"/>
          <w:szCs w:val="22"/>
          <w:lang w:val="en-US"/>
        </w:rPr>
        <w:t xml:space="preserve"> </w:t>
      </w:r>
      <w:r w:rsidRPr="000E4F21">
        <w:rPr>
          <w:sz w:val="22"/>
          <w:szCs w:val="22"/>
        </w:rPr>
        <w:t>аборта</w:t>
      </w:r>
      <w:r w:rsidRPr="000E4F21">
        <w:rPr>
          <w:sz w:val="22"/>
          <w:szCs w:val="22"/>
          <w:lang w:val="en-US"/>
        </w:rPr>
        <w:t xml:space="preserve">  (85) « </w:t>
      </w:r>
      <w:proofErr w:type="spellStart"/>
      <w:r w:rsidRPr="000E4F21">
        <w:rPr>
          <w:sz w:val="22"/>
          <w:szCs w:val="22"/>
          <w:lang w:val="en-US"/>
        </w:rPr>
        <w:t>abortion</w:t>
      </w:r>
      <w:r>
        <w:rPr>
          <w:sz w:val="22"/>
          <w:szCs w:val="22"/>
          <w:lang w:val="en-US"/>
        </w:rPr>
        <w:t>_</w:t>
      </w:r>
      <w:r w:rsidRPr="000E4F21">
        <w:rPr>
          <w:sz w:val="22"/>
          <w:szCs w:val="22"/>
          <w:lang w:val="en-US"/>
        </w:rPr>
        <w:t>type</w:t>
      </w:r>
      <w:proofErr w:type="spellEnd"/>
      <w:r w:rsidRPr="000E4F21">
        <w:rPr>
          <w:sz w:val="22"/>
          <w:szCs w:val="22"/>
          <w:lang w:val="en-US"/>
        </w:rPr>
        <w:t>»</w:t>
      </w:r>
    </w:p>
    <w:p w:rsidR="005565AA" w:rsidRPr="000E4F21" w:rsidRDefault="00286050" w:rsidP="002860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 w:rsidRPr="000E4F21">
        <w:rPr>
          <w:color w:val="0033CC"/>
          <w:sz w:val="22"/>
          <w:szCs w:val="22"/>
        </w:rPr>
        <w:t>Формы оказания медицинской помощи</w:t>
      </w:r>
      <w:r w:rsidR="000E4F21" w:rsidRPr="000E4F21">
        <w:rPr>
          <w:color w:val="0033CC"/>
          <w:sz w:val="22"/>
          <w:szCs w:val="22"/>
        </w:rPr>
        <w:t xml:space="preserve">  (86) - «</w:t>
      </w:r>
      <w:r w:rsidR="000E4F21" w:rsidRPr="000E4F21">
        <w:rPr>
          <w:color w:val="0033CC"/>
          <w:sz w:val="22"/>
          <w:szCs w:val="22"/>
          <w:lang w:val="en-US"/>
        </w:rPr>
        <w:t>vg</w:t>
      </w:r>
      <w:r w:rsidR="000E4F21" w:rsidRPr="000E4F21">
        <w:rPr>
          <w:color w:val="0033CC"/>
          <w:sz w:val="22"/>
          <w:szCs w:val="22"/>
        </w:rPr>
        <w:t>»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C4732F" w:rsidRDefault="00670FB3" w:rsidP="00C4732F">
      <w:pPr>
        <w:pStyle w:val="1"/>
        <w:spacing w:after="240"/>
        <w:ind w:left="709" w:hanging="357"/>
      </w:pPr>
      <w:bookmarkStart w:id="31" w:name="_Toc297553521"/>
      <w:bookmarkStart w:id="32" w:name="_Toc314586195"/>
      <w:bookmarkStart w:id="33" w:name="_Toc472423550"/>
      <w:r w:rsidRPr="00C4732F">
        <w:lastRenderedPageBreak/>
        <w:t>Элементы и атрибуты</w:t>
      </w:r>
      <w:bookmarkEnd w:id="31"/>
      <w:bookmarkEnd w:id="32"/>
      <w:bookmarkEnd w:id="33"/>
    </w:p>
    <w:p w:rsidR="00C4732F" w:rsidRPr="00C4732F" w:rsidRDefault="00C4732F" w:rsidP="00C4732F">
      <w:pPr>
        <w:ind w:firstLine="709"/>
        <w:rPr>
          <w:lang w:eastAsia="ar-SA"/>
        </w:rPr>
      </w:pPr>
      <w:r w:rsidRPr="00C4732F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4732F" w:rsidRDefault="00C67975" w:rsidP="00C4732F">
      <w:pPr>
        <w:pStyle w:val="1"/>
        <w:spacing w:after="240"/>
        <w:ind w:left="709" w:hanging="357"/>
      </w:pPr>
      <w:bookmarkStart w:id="34" w:name="_Toc314586198"/>
      <w:bookmarkStart w:id="35" w:name="_Toc472423551"/>
      <w:bookmarkStart w:id="36" w:name="_Toc314586197"/>
      <w:r w:rsidRPr="00C4732F">
        <w:lastRenderedPageBreak/>
        <w:t>Содержание документа</w:t>
      </w:r>
      <w:bookmarkEnd w:id="34"/>
      <w:bookmarkEnd w:id="35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 xml:space="preserve">Атрибуты элемента </w:t>
      </w:r>
      <w:proofErr w:type="spellStart"/>
      <w:r w:rsidRPr="00731AF0">
        <w:rPr>
          <w:sz w:val="22"/>
          <w:szCs w:val="22"/>
        </w:rPr>
        <w:t>body</w:t>
      </w:r>
      <w:bookmarkEnd w:id="3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38" w:name="_Toc472423552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8"/>
    </w:p>
    <w:bookmarkEnd w:id="37"/>
    <w:p w:rsidR="00670FB3" w:rsidRPr="002E0227" w:rsidRDefault="00670FB3" w:rsidP="00180506">
      <w:pPr>
        <w:pStyle w:val="2"/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39" w:name="_Toc31458620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LPUs</w:t>
      </w:r>
      <w:proofErr w:type="spellEnd"/>
      <w:r w:rsidRPr="00346FD9">
        <w:rPr>
          <w:sz w:val="22"/>
          <w:szCs w:val="22"/>
        </w:rPr>
        <w:t>- LPU</w:t>
      </w:r>
      <w:bookmarkEnd w:id="3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1699"/>
        <w:gridCol w:w="721"/>
        <w:gridCol w:w="2312"/>
      </w:tblGrid>
      <w:tr w:rsidR="00670FB3" w:rsidRPr="002E0227" w:rsidTr="00433E4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rPr>
          <w:trHeight w:val="2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rPr>
          <w:trHeight w:val="2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C23EF6" w:rsidRPr="00B5780A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podush_fin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5780A" w:rsidRPr="00B5780A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0D3C8B">
              <w:rPr>
                <w:sz w:val="22"/>
                <w:szCs w:val="22"/>
                <w:lang w:eastAsia="ar-SA"/>
              </w:rPr>
              <w:t>med_help_sign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lastRenderedPageBreak/>
              <w:t>level_f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DA2377" w:rsidRPr="00DA2377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D6C3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405623" w:rsidRPr="00180506" w:rsidRDefault="00405623" w:rsidP="00405623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472423553"/>
      <w:r w:rsidRPr="00180506">
        <w:rPr>
          <w:rFonts w:ascii="Times New Roman" w:hAnsi="Times New Roman" w:cs="Times New Roman"/>
          <w:sz w:val="24"/>
          <w:szCs w:val="24"/>
        </w:rPr>
        <w:t>Справочник по</w:t>
      </w:r>
      <w:r>
        <w:rPr>
          <w:rFonts w:ascii="Times New Roman" w:hAnsi="Times New Roman" w:cs="Times New Roman"/>
          <w:sz w:val="24"/>
          <w:szCs w:val="24"/>
        </w:rPr>
        <w:t>дра</w:t>
      </w:r>
      <w:r w:rsidR="00BD6C37">
        <w:rPr>
          <w:rFonts w:ascii="Times New Roman" w:hAnsi="Times New Roman" w:cs="Times New Roman"/>
          <w:sz w:val="24"/>
          <w:szCs w:val="24"/>
        </w:rPr>
        <w:t>зделений</w:t>
      </w:r>
      <w:r w:rsidRPr="00180506">
        <w:rPr>
          <w:rFonts w:ascii="Times New Roman" w:hAnsi="Times New Roman" w:cs="Times New Roman"/>
          <w:sz w:val="24"/>
          <w:szCs w:val="24"/>
        </w:rPr>
        <w:t xml:space="preserve"> (МО).</w:t>
      </w:r>
      <w:bookmarkEnd w:id="40"/>
    </w:p>
    <w:p w:rsidR="00433E4C" w:rsidRDefault="00433E4C" w:rsidP="00405623">
      <w:pPr>
        <w:ind w:firstLine="0"/>
        <w:rPr>
          <w:sz w:val="22"/>
          <w:szCs w:val="22"/>
        </w:rPr>
      </w:pPr>
    </w:p>
    <w:p w:rsidR="00405623" w:rsidRPr="00BD6C37" w:rsidRDefault="00405623" w:rsidP="00405623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BD6C37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BD6C37">
        <w:rPr>
          <w:sz w:val="22"/>
          <w:szCs w:val="22"/>
          <w:lang w:val="en-US"/>
        </w:rPr>
        <w:t xml:space="preserve"> </w:t>
      </w:r>
      <w:proofErr w:type="spellStart"/>
      <w:r w:rsidR="00BD6C37">
        <w:rPr>
          <w:sz w:val="22"/>
          <w:szCs w:val="22"/>
          <w:lang w:val="en-US"/>
        </w:rPr>
        <w:t>fed_department_mo</w:t>
      </w:r>
      <w:proofErr w:type="spellEnd"/>
      <w:r w:rsidRPr="00BD6C37">
        <w:rPr>
          <w:sz w:val="22"/>
          <w:szCs w:val="22"/>
          <w:lang w:val="en-US"/>
        </w:rPr>
        <w:t xml:space="preserve">- </w:t>
      </w:r>
      <w:proofErr w:type="spellStart"/>
      <w:r w:rsidR="00BD6C37">
        <w:rPr>
          <w:sz w:val="22"/>
          <w:szCs w:val="22"/>
          <w:lang w:val="en-US"/>
        </w:rPr>
        <w:t>department_mo</w:t>
      </w:r>
      <w:proofErr w:type="spellEnd"/>
      <w:r w:rsidR="00BD6C37" w:rsidRPr="00BD6C3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1701"/>
        <w:gridCol w:w="719"/>
        <w:gridCol w:w="2312"/>
      </w:tblGrid>
      <w:tr w:rsidR="00405623" w:rsidRPr="002E0227" w:rsidTr="00433E4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D6C37" w:rsidRPr="002E0227" w:rsidTr="00433E4C">
        <w:trPr>
          <w:trHeight w:val="60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405623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="00BD6C3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BD6C37">
              <w:rPr>
                <w:sz w:val="22"/>
                <w:szCs w:val="22"/>
                <w:lang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D6C37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4 </w:t>
            </w:r>
            <w:r w:rsidRPr="002E0227">
              <w:rPr>
                <w:sz w:val="22"/>
                <w:szCs w:val="22"/>
                <w:lang w:eastAsia="ar-SA"/>
              </w:rPr>
              <w:t>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0A5107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BD6C3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</w:t>
            </w:r>
            <w:r>
              <w:rPr>
                <w:sz w:val="22"/>
                <w:szCs w:val="22"/>
              </w:rPr>
              <w:t xml:space="preserve">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BD6C37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5107" w:rsidRPr="000A5107" w:rsidRDefault="000A5107" w:rsidP="00670FB3">
      <w:pPr>
        <w:pStyle w:val="af0"/>
        <w:spacing w:after="0" w:line="360" w:lineRule="auto"/>
        <w:ind w:left="792"/>
      </w:pPr>
    </w:p>
    <w:p w:rsidR="00670FB3" w:rsidRPr="00DB6E8C" w:rsidRDefault="00625AF4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1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2" w:name="_Toc472423554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1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2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3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3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4" w:name="_Toc31458620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YaroslavlRegionSMOs</w:t>
      </w:r>
      <w:bookmarkEnd w:id="44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lastRenderedPageBreak/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5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OtherTerritoriesSMOs</w:t>
      </w:r>
      <w:bookmarkEnd w:id="45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B5780A" w:rsidRPr="00B5780A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943011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943011">
        <w:trPr>
          <w:trHeight w:val="44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472423555"/>
      <w:r w:rsidRPr="00C0080E">
        <w:rPr>
          <w:rFonts w:ascii="Times New Roman" w:hAnsi="Times New Roman" w:cs="Times New Roman"/>
          <w:sz w:val="24"/>
          <w:szCs w:val="24"/>
        </w:rPr>
        <w:t>Типы документов</w:t>
      </w:r>
      <w:bookmarkStart w:id="47" w:name="_Toc314586207"/>
      <w:r w:rsidR="00405623">
        <w:rPr>
          <w:rFonts w:ascii="Times New Roman" w:hAnsi="Times New Roman" w:cs="Times New Roman"/>
          <w:sz w:val="24"/>
          <w:szCs w:val="24"/>
        </w:rPr>
        <w:t xml:space="preserve"> (3)</w:t>
      </w:r>
      <w:bookmarkEnd w:id="46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DocumentTypes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346FD9">
        <w:rPr>
          <w:sz w:val="22"/>
          <w:szCs w:val="22"/>
        </w:rPr>
        <w:t>DocumentType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472423556"/>
      <w:r w:rsidRPr="00C0080E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C0080E">
        <w:rPr>
          <w:rFonts w:ascii="Times New Roman" w:hAnsi="Times New Roman" w:cs="Times New Roman"/>
          <w:sz w:val="24"/>
          <w:szCs w:val="24"/>
        </w:rPr>
        <w:t xml:space="preserve"> (4)</w:t>
      </w:r>
      <w:bookmarkEnd w:id="48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9" w:name="_Toc31458620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SocialCategories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SocialCategorie</w:t>
      </w:r>
      <w:bookmarkEnd w:id="4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0" w:name="_Toc314586212"/>
      <w:bookmarkStart w:id="51" w:name="_Toc472423557"/>
      <w:r w:rsidRPr="003E498A">
        <w:rPr>
          <w:rFonts w:ascii="Times New Roman" w:hAnsi="Times New Roman" w:cs="Times New Roman"/>
          <w:sz w:val="24"/>
          <w:szCs w:val="24"/>
        </w:rPr>
        <w:t>Регионы</w:t>
      </w:r>
      <w:bookmarkEnd w:id="50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(5)</w:t>
      </w:r>
      <w:bookmarkEnd w:id="51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2" w:name="_Toc31458621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Regions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Region</w:t>
      </w:r>
      <w:bookmarkEnd w:id="5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943011">
              <w:rPr>
                <w:sz w:val="22"/>
                <w:szCs w:val="22"/>
                <w:lang w:eastAsia="ar-SA"/>
              </w:rPr>
              <w:t>Obrachenie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4"/>
      <w:bookmarkStart w:id="54" w:name="_Toc472423558"/>
      <w:r w:rsidRPr="003E498A">
        <w:rPr>
          <w:rFonts w:ascii="Times New Roman" w:hAnsi="Times New Roman" w:cs="Times New Roman"/>
          <w:sz w:val="24"/>
          <w:szCs w:val="24"/>
        </w:rPr>
        <w:t>Специ</w:t>
      </w:r>
      <w:r w:rsidR="005B06A4" w:rsidRPr="003E498A">
        <w:rPr>
          <w:rFonts w:ascii="Times New Roman" w:hAnsi="Times New Roman" w:cs="Times New Roman"/>
          <w:sz w:val="24"/>
          <w:szCs w:val="24"/>
        </w:rPr>
        <w:t>альности</w:t>
      </w:r>
      <w:bookmarkEnd w:id="53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(9)</w:t>
      </w:r>
      <w:bookmarkEnd w:id="54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5" w:name="_Toc31458621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Specializations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Specialization</w:t>
      </w:r>
      <w:bookmarkEnd w:id="5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3E498A" w:rsidRDefault="003C0EC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314586216"/>
      <w:bookmarkStart w:id="57" w:name="_Toc472423559"/>
      <w:r w:rsidRPr="003E498A">
        <w:rPr>
          <w:rFonts w:ascii="Times New Roman" w:hAnsi="Times New Roman" w:cs="Times New Roman"/>
          <w:sz w:val="24"/>
          <w:szCs w:val="24"/>
        </w:rPr>
        <w:t>Результаты лечения</w:t>
      </w:r>
      <w:bookmarkEnd w:id="56"/>
      <w:r w:rsidRPr="003E498A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8" w:name="_Toc314586215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TreatmentResults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TreatmentResult</w:t>
      </w:r>
      <w:bookmarkEnd w:id="5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label_p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label_h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label_d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_Toc314586218"/>
      <w:bookmarkStart w:id="60" w:name="_Toc472423560"/>
      <w:r w:rsidRPr="003E498A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3E498A">
        <w:rPr>
          <w:rFonts w:ascii="Times New Roman" w:hAnsi="Times New Roman" w:cs="Times New Roman"/>
          <w:sz w:val="24"/>
          <w:szCs w:val="24"/>
        </w:rPr>
        <w:t xml:space="preserve">в </w:t>
      </w:r>
      <w:r w:rsidRPr="003E498A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3E498A">
        <w:rPr>
          <w:rFonts w:ascii="Times New Roman" w:hAnsi="Times New Roman" w:cs="Times New Roman"/>
          <w:sz w:val="24"/>
          <w:szCs w:val="24"/>
        </w:rPr>
        <w:t>е</w:t>
      </w:r>
      <w:bookmarkEnd w:id="59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(11)</w:t>
      </w:r>
      <w:bookmarkEnd w:id="6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1" w:name="_Toc314586217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ReasonsVisitPolyclinics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ReasonsVisitPolyclinic</w:t>
      </w:r>
      <w:bookmarkEnd w:id="6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0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_Toc314586220"/>
      <w:bookmarkStart w:id="63" w:name="_Toc472423561"/>
      <w:r w:rsidRPr="003E498A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DiagnosisTypes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DiagnosisType</w:t>
      </w:r>
      <w:bookmarkEnd w:id="6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7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3E498A" w:rsidRDefault="006175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472423562"/>
      <w:r w:rsidRPr="003E498A">
        <w:rPr>
          <w:rFonts w:ascii="Times New Roman" w:hAnsi="Times New Roman" w:cs="Times New Roman"/>
          <w:sz w:val="24"/>
          <w:szCs w:val="24"/>
        </w:rPr>
        <w:t>Диагнозы МКБ10</w:t>
      </w:r>
      <w:bookmarkEnd w:id="65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MKBs</w:t>
      </w:r>
      <w:proofErr w:type="spellEnd"/>
      <w:r w:rsidRPr="00346FD9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472423563"/>
      <w:r w:rsidRPr="003E498A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InjuryTypes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InjuryType</w:t>
      </w:r>
      <w:bookmarkEnd w:id="6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472423564"/>
      <w:r w:rsidRPr="003E498A">
        <w:rPr>
          <w:rFonts w:ascii="Times New Roman" w:hAnsi="Times New Roman" w:cs="Times New Roman"/>
          <w:sz w:val="24"/>
          <w:szCs w:val="24"/>
        </w:rPr>
        <w:t>Простые медицинские услуги</w:t>
      </w:r>
      <w:bookmarkEnd w:id="69"/>
      <w:r w:rsidR="009176EC">
        <w:rPr>
          <w:rFonts w:ascii="Times New Roman" w:hAnsi="Times New Roman" w:cs="Times New Roman"/>
          <w:sz w:val="24"/>
          <w:szCs w:val="24"/>
        </w:rPr>
        <w:t xml:space="preserve"> (16,17,18,19)</w:t>
      </w:r>
      <w:bookmarkEnd w:id="70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3E498A" w:rsidRDefault="00394E05" w:rsidP="003E498A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71" w:name="_Toc472423565"/>
      <w:r w:rsidRPr="003E498A">
        <w:rPr>
          <w:rFonts w:ascii="Times New Roman" w:hAnsi="Times New Roman" w:cs="Times New Roman"/>
          <w:sz w:val="22"/>
          <w:szCs w:val="22"/>
        </w:rPr>
        <w:lastRenderedPageBreak/>
        <w:t>Типы простых медицинских услуг</w:t>
      </w:r>
      <w:bookmarkEnd w:id="71"/>
    </w:p>
    <w:p w:rsidR="00670FB3" w:rsidRPr="00346FD9" w:rsidRDefault="00670FB3" w:rsidP="00346FD9">
      <w:pPr>
        <w:ind w:firstLine="0"/>
        <w:rPr>
          <w:sz w:val="22"/>
          <w:szCs w:val="22"/>
          <w:lang w:val="en-US"/>
        </w:rPr>
      </w:pPr>
      <w:bookmarkStart w:id="72" w:name="_Toc314586226"/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bookmarkEnd w:id="7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3" w:name="_Toc314586229"/>
      <w:bookmarkStart w:id="74" w:name="_Toc472423566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73"/>
      <w:bookmarkEnd w:id="74"/>
    </w:p>
    <w:p w:rsidR="00394E05" w:rsidRPr="00346FD9" w:rsidRDefault="00394E05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proofErr w:type="spellEnd"/>
      <w:r w:rsidRPr="00346FD9">
        <w:rPr>
          <w:sz w:val="22"/>
          <w:szCs w:val="22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5" w:name="_Toc472423567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75"/>
    </w:p>
    <w:p w:rsidR="00F857D7" w:rsidRPr="00346FD9" w:rsidRDefault="00F857D7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Type_sms-sms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6578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6578" w:rsidRDefault="00AE6578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6578" w:rsidRDefault="00AE6578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6578" w:rsidRPr="002E0227" w:rsidRDefault="00AE6578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6578" w:rsidRDefault="00AE6578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578" w:rsidRDefault="00AE6578" w:rsidP="00AE6578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AE6578" w:rsidRDefault="00AE6578" w:rsidP="00AE6578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AE6578" w:rsidRDefault="00AE6578" w:rsidP="00AE6578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1E33DF" w:rsidTr="0040330F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0330F">
              <w:rPr>
                <w:sz w:val="22"/>
                <w:szCs w:val="22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40330F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0330F">
              <w:rPr>
                <w:sz w:val="22"/>
                <w:szCs w:val="22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E33DF" w:rsidRPr="002E0227" w:rsidTr="0040330F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0330F">
              <w:rPr>
                <w:sz w:val="22"/>
                <w:szCs w:val="22"/>
                <w:lang w:val="en-US"/>
              </w:rPr>
              <w:t>max_month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0330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1E33DF" w:rsidRPr="002E0227" w:rsidTr="0040330F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0330F">
              <w:rPr>
                <w:sz w:val="22"/>
                <w:szCs w:val="22"/>
                <w:lang w:val="en-US"/>
              </w:rPr>
              <w:t>max_day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0330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40330F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18234F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18234F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18234F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18234F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18234F" w:rsidRDefault="0040330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используется в СМП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054D4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1E33DF" w:rsidRPr="001E33DF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1E33DF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E33DF">
              <w:rPr>
                <w:sz w:val="22"/>
                <w:szCs w:val="22"/>
                <w:highlight w:val="white"/>
                <w:lang w:val="en-US"/>
              </w:rPr>
              <w:t>label_vizit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1E33D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1E33D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1E33D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E33DF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1E33DF" w:rsidRDefault="001E33DF" w:rsidP="00813DBC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1E33DF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1E33DF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1E33DF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4A2497" w:rsidRDefault="001E33DF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1E33DF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uet</w:t>
            </w:r>
            <w:proofErr w:type="spellEnd"/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1E33DF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4A2497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1E33DF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B53AB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B53AB">
              <w:rPr>
                <w:sz w:val="22"/>
                <w:szCs w:val="22"/>
              </w:rPr>
              <w:t xml:space="preserve">Длительность услуги </w:t>
            </w:r>
            <w:r w:rsidRPr="009B53AB">
              <w:rPr>
                <w:sz w:val="22"/>
                <w:szCs w:val="22"/>
                <w:lang w:val="en-US"/>
              </w:rPr>
              <w:t>[</w:t>
            </w:r>
            <w:r w:rsidRPr="009B53AB">
              <w:rPr>
                <w:sz w:val="22"/>
                <w:szCs w:val="22"/>
              </w:rPr>
              <w:t>мин.</w:t>
            </w:r>
            <w:r w:rsidRPr="009B53AB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B53A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1E33DF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9B53AB">
              <w:rPr>
                <w:color w:val="0033CC"/>
                <w:sz w:val="22"/>
                <w:szCs w:val="22"/>
                <w:lang w:val="en-US"/>
              </w:rPr>
              <w:t>code_ag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9B53AB">
              <w:rPr>
                <w:color w:val="0033CC"/>
                <w:sz w:val="22"/>
                <w:szCs w:val="22"/>
              </w:rPr>
              <w:t>Код группы анализов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B53AB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857D7" w:rsidRDefault="00F857D7" w:rsidP="00670FB3">
      <w:pPr>
        <w:pStyle w:val="af0"/>
        <w:spacing w:after="0" w:line="360" w:lineRule="auto"/>
        <w:ind w:left="792"/>
      </w:pPr>
    </w:p>
    <w:p w:rsidR="009B53AB" w:rsidRPr="009B53AB" w:rsidRDefault="009B53AB" w:rsidP="009B53AB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color w:val="0033CC"/>
          <w:sz w:val="24"/>
          <w:szCs w:val="24"/>
        </w:rPr>
      </w:pPr>
      <w:r w:rsidRPr="009B53AB">
        <w:rPr>
          <w:rFonts w:ascii="Times New Roman" w:hAnsi="Times New Roman" w:cs="Times New Roman"/>
          <w:color w:val="0033CC"/>
          <w:sz w:val="24"/>
          <w:szCs w:val="24"/>
        </w:rPr>
        <w:t>Группы анализов (17)</w:t>
      </w:r>
    </w:p>
    <w:p w:rsidR="009B53AB" w:rsidRPr="009B53AB" w:rsidRDefault="009B53AB" w:rsidP="009B53AB">
      <w:pPr>
        <w:ind w:firstLine="0"/>
        <w:rPr>
          <w:color w:val="0033CC"/>
          <w:sz w:val="22"/>
          <w:szCs w:val="22"/>
          <w:lang w:val="en-US"/>
        </w:rPr>
      </w:pPr>
      <w:r w:rsidRPr="009B53AB">
        <w:rPr>
          <w:color w:val="0033CC"/>
          <w:sz w:val="22"/>
          <w:szCs w:val="22"/>
        </w:rPr>
        <w:t>Атрибуты</w:t>
      </w:r>
      <w:r w:rsidRPr="009B53AB">
        <w:rPr>
          <w:color w:val="0033CC"/>
          <w:sz w:val="22"/>
          <w:szCs w:val="22"/>
          <w:lang w:val="en-US"/>
        </w:rPr>
        <w:t xml:space="preserve"> </w:t>
      </w:r>
      <w:r w:rsidRPr="009B53AB">
        <w:rPr>
          <w:color w:val="0033CC"/>
          <w:sz w:val="22"/>
          <w:szCs w:val="22"/>
        </w:rPr>
        <w:t>элемента</w:t>
      </w:r>
      <w:r w:rsidRPr="009B53AB">
        <w:rPr>
          <w:color w:val="0033CC"/>
          <w:sz w:val="22"/>
          <w:szCs w:val="22"/>
          <w:lang w:val="en-US"/>
        </w:rPr>
        <w:t xml:space="preserve"> </w:t>
      </w:r>
      <w:proofErr w:type="spellStart"/>
      <w:r w:rsidRPr="009B53AB">
        <w:rPr>
          <w:color w:val="0033CC"/>
          <w:sz w:val="22"/>
          <w:szCs w:val="22"/>
          <w:lang w:val="en-US"/>
        </w:rPr>
        <w:t>analiz_groups</w:t>
      </w:r>
      <w:proofErr w:type="spellEnd"/>
      <w:r w:rsidRPr="009B53AB">
        <w:rPr>
          <w:color w:val="0033CC"/>
          <w:sz w:val="22"/>
          <w:szCs w:val="22"/>
          <w:lang w:val="en-US"/>
        </w:rPr>
        <w:t xml:space="preserve"> – </w:t>
      </w:r>
      <w:proofErr w:type="spellStart"/>
      <w:r w:rsidRPr="009B53AB">
        <w:rPr>
          <w:color w:val="0033CC"/>
          <w:sz w:val="22"/>
          <w:szCs w:val="22"/>
          <w:lang w:val="en-US"/>
        </w:rPr>
        <w:t>analiz_group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9B53AB" w:rsidRPr="009B53AB" w:rsidTr="00813DBC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9B53AB" w:rsidRDefault="009B53AB" w:rsidP="00813DBC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9B53AB">
              <w:rPr>
                <w:color w:val="0033CC"/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9B53AB" w:rsidRDefault="009B53AB" w:rsidP="00813DBC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9B53AB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9B53AB" w:rsidRDefault="009B53AB" w:rsidP="00813DBC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9B53AB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9B53AB" w:rsidRDefault="009B53AB" w:rsidP="00813DBC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9B53AB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3AB" w:rsidRPr="009B53AB" w:rsidRDefault="009B53AB" w:rsidP="00813DBC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9B53AB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9B53AB" w:rsidRPr="009B53AB" w:rsidTr="00813DBC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9B53AB" w:rsidRDefault="009B53AB" w:rsidP="00813DB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9B53AB">
              <w:rPr>
                <w:color w:val="0033CC"/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9B53AB" w:rsidRDefault="009B53AB" w:rsidP="00813DB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9B53AB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9B53AB" w:rsidRDefault="009B53AB" w:rsidP="00813DB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9B53AB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9B53AB" w:rsidRDefault="009B53AB" w:rsidP="00813DB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9B53AB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3AB" w:rsidRPr="009B53AB" w:rsidRDefault="009B53AB" w:rsidP="00813DB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9B53AB">
              <w:rPr>
                <w:color w:val="0033CC"/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9B53AB" w:rsidRPr="009B53AB" w:rsidTr="00813DBC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9B53AB" w:rsidRDefault="009B53AB" w:rsidP="00813DB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9B53AB">
              <w:rPr>
                <w:color w:val="0033CC"/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9B53AB" w:rsidRDefault="009B53AB" w:rsidP="00813DB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9B53AB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9B53AB" w:rsidRDefault="009B53AB" w:rsidP="00813DB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9B53AB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9B53AB" w:rsidRDefault="009B53AB" w:rsidP="00813DB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B53AB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3AB" w:rsidRPr="009B53AB" w:rsidRDefault="009B53AB" w:rsidP="00813DBC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9B53AB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B53AB" w:rsidRPr="009B53AB" w:rsidRDefault="009B53AB" w:rsidP="00670FB3">
      <w:pPr>
        <w:pStyle w:val="af0"/>
        <w:spacing w:after="0" w:line="360" w:lineRule="auto"/>
        <w:ind w:left="792"/>
        <w:rPr>
          <w:color w:val="0033CC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314586235"/>
      <w:bookmarkStart w:id="77" w:name="_Toc472423568"/>
      <w:r w:rsidRPr="003E498A">
        <w:rPr>
          <w:rFonts w:ascii="Times New Roman" w:hAnsi="Times New Roman" w:cs="Times New Roman"/>
          <w:sz w:val="24"/>
          <w:szCs w:val="24"/>
        </w:rPr>
        <w:t xml:space="preserve">Операции в стационарах </w:t>
      </w:r>
      <w:r w:rsidR="003C0EC5" w:rsidRPr="003E498A">
        <w:rPr>
          <w:rFonts w:ascii="Times New Roman" w:hAnsi="Times New Roman" w:cs="Times New Roman"/>
          <w:sz w:val="24"/>
          <w:szCs w:val="24"/>
        </w:rPr>
        <w:t>(23)</w:t>
      </w:r>
      <w:bookmarkEnd w:id="76"/>
      <w:bookmarkEnd w:id="77"/>
    </w:p>
    <w:p w:rsidR="00712BD9" w:rsidRPr="00346FD9" w:rsidRDefault="00712BD9" w:rsidP="00346FD9">
      <w:pPr>
        <w:ind w:firstLine="0"/>
        <w:rPr>
          <w:sz w:val="22"/>
          <w:szCs w:val="22"/>
        </w:rPr>
      </w:pPr>
      <w:bookmarkStart w:id="78" w:name="_Toc314586234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HospitalsOperations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HospitalsOperation</w:t>
      </w:r>
      <w:bookmarkEnd w:id="7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943011">
        <w:trPr>
          <w:trHeight w:val="19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9" w:name="_Toc472423569"/>
      <w:r w:rsidRPr="003E498A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</w:t>
      </w:r>
      <w:r w:rsidR="00405623">
        <w:rPr>
          <w:rFonts w:ascii="Times New Roman" w:hAnsi="Times New Roman" w:cs="Times New Roman"/>
          <w:sz w:val="24"/>
          <w:szCs w:val="24"/>
        </w:rPr>
        <w:t xml:space="preserve"> (15)</w:t>
      </w:r>
      <w:bookmarkEnd w:id="79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MedicalStates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472423570"/>
      <w:r w:rsidRPr="003E498A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>
        <w:rPr>
          <w:rFonts w:ascii="Times New Roman" w:hAnsi="Times New Roman" w:cs="Times New Roman"/>
          <w:sz w:val="24"/>
          <w:szCs w:val="24"/>
        </w:rPr>
        <w:t>(16)</w:t>
      </w:r>
      <w:bookmarkEnd w:id="80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proofErr w:type="spellStart"/>
      <w:r w:rsidRPr="00346FD9">
        <w:rPr>
          <w:sz w:val="22"/>
          <w:szCs w:val="22"/>
        </w:rPr>
        <w:t>ChamberTypes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3"/>
      <w:bookmarkStart w:id="82" w:name="_Toc472423571"/>
      <w:r w:rsidRPr="003E498A">
        <w:rPr>
          <w:rFonts w:ascii="Times New Roman" w:hAnsi="Times New Roman" w:cs="Times New Roman"/>
          <w:sz w:val="24"/>
          <w:szCs w:val="24"/>
        </w:rPr>
        <w:t>Страны</w:t>
      </w:r>
      <w:bookmarkEnd w:id="81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82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3" w:name="_Toc314586252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Countries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Countrie</w:t>
      </w:r>
      <w:bookmarkEnd w:id="8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D41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314586257"/>
      <w:bookmarkStart w:id="85" w:name="_Toc472423572"/>
      <w:r>
        <w:rPr>
          <w:rFonts w:ascii="Times New Roman" w:hAnsi="Times New Roman" w:cs="Times New Roman"/>
          <w:sz w:val="24"/>
          <w:szCs w:val="24"/>
        </w:rPr>
        <w:t>Тип</w:t>
      </w:r>
      <w:r w:rsidR="00835A1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тариф</w:t>
      </w:r>
      <w:r w:rsidR="00835A17">
        <w:rPr>
          <w:rFonts w:ascii="Times New Roman" w:hAnsi="Times New Roman" w:cs="Times New Roman"/>
          <w:sz w:val="24"/>
          <w:szCs w:val="24"/>
        </w:rPr>
        <w:t>ов</w:t>
      </w:r>
      <w:bookmarkEnd w:id="84"/>
      <w:r w:rsidR="00027721">
        <w:rPr>
          <w:rFonts w:ascii="Times New Roman" w:hAnsi="Times New Roman" w:cs="Times New Roman"/>
          <w:sz w:val="24"/>
          <w:szCs w:val="24"/>
        </w:rPr>
        <w:t xml:space="preserve"> (66)</w:t>
      </w:r>
      <w:bookmarkEnd w:id="85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6" w:name="_Toc314586256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VisitsTypes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VisitsType</w:t>
      </w:r>
      <w:bookmarkEnd w:id="8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2C57ED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7" w:name="_Toc314586259"/>
      <w:bookmarkStart w:id="88" w:name="_Toc472423573"/>
      <w:r w:rsidRPr="003E498A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7"/>
      <w:r w:rsidR="00B9199A" w:rsidRPr="003E498A">
        <w:rPr>
          <w:rFonts w:ascii="Times New Roman" w:hAnsi="Times New Roman" w:cs="Times New Roman"/>
          <w:sz w:val="24"/>
          <w:szCs w:val="24"/>
        </w:rPr>
        <w:t xml:space="preserve"> (30)</w:t>
      </w:r>
      <w:bookmarkStart w:id="89" w:name="_Toc314586258"/>
      <w:bookmarkEnd w:id="88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</w:t>
      </w:r>
      <w:bookmarkEnd w:id="89"/>
      <w:proofErr w:type="spellEnd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AgeGroups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AgeGroup</w:t>
      </w:r>
      <w:proofErr w:type="spellEnd"/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2C57ED" w:rsidRPr="002E022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C23EF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C23EF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B9199A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261"/>
      <w:bookmarkStart w:id="91" w:name="_Toc472423574"/>
      <w:r w:rsidRPr="003E498A">
        <w:rPr>
          <w:rFonts w:ascii="Times New Roman" w:hAnsi="Times New Roman" w:cs="Times New Roman"/>
          <w:sz w:val="24"/>
          <w:szCs w:val="24"/>
        </w:rPr>
        <w:t>Цели</w:t>
      </w:r>
      <w:r w:rsidR="00670FB3" w:rsidRPr="003E498A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90"/>
      <w:r w:rsidRPr="003E498A">
        <w:rPr>
          <w:rFonts w:ascii="Times New Roman" w:hAnsi="Times New Roman" w:cs="Times New Roman"/>
          <w:sz w:val="24"/>
          <w:szCs w:val="24"/>
        </w:rPr>
        <w:t xml:space="preserve"> (31)</w:t>
      </w:r>
      <w:bookmarkEnd w:id="91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2" w:name="_Toc31458626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DirectionsTypes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DirectionsType</w:t>
      </w:r>
      <w:bookmarkEnd w:id="9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3E498A" w:rsidRDefault="00B90A1F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3" w:name="_Toc472423575"/>
      <w:r w:rsidRPr="003E498A">
        <w:rPr>
          <w:rFonts w:ascii="Times New Roman" w:hAnsi="Times New Roman" w:cs="Times New Roman"/>
          <w:sz w:val="24"/>
          <w:szCs w:val="24"/>
        </w:rPr>
        <w:t>К</w:t>
      </w:r>
      <w:r w:rsidR="00D143A6" w:rsidRPr="003E498A">
        <w:rPr>
          <w:rFonts w:ascii="Times New Roman" w:hAnsi="Times New Roman" w:cs="Times New Roman"/>
          <w:sz w:val="24"/>
          <w:szCs w:val="24"/>
        </w:rPr>
        <w:t>С</w:t>
      </w:r>
      <w:r w:rsidRPr="003E498A">
        <w:rPr>
          <w:rFonts w:ascii="Times New Roman" w:hAnsi="Times New Roman" w:cs="Times New Roman"/>
          <w:sz w:val="24"/>
          <w:szCs w:val="24"/>
        </w:rPr>
        <w:t>Г</w:t>
      </w:r>
      <w:r w:rsidR="00A73563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93"/>
    </w:p>
    <w:p w:rsidR="00D143A6" w:rsidRPr="00A20782" w:rsidRDefault="00D143A6" w:rsidP="00A20782">
      <w:pPr>
        <w:pStyle w:val="2"/>
        <w:numPr>
          <w:ilvl w:val="0"/>
          <w:numId w:val="40"/>
        </w:numPr>
      </w:pPr>
      <w:bookmarkStart w:id="94" w:name="_Toc472423576"/>
      <w:proofErr w:type="gramStart"/>
      <w:r w:rsidRPr="00A20782">
        <w:t>Федеральные</w:t>
      </w:r>
      <w:proofErr w:type="gramEnd"/>
      <w:r w:rsidRPr="00A20782">
        <w:t xml:space="preserve"> КСГ (круглосуточный стационар по базовой программе ОМС), </w:t>
      </w:r>
      <w:r w:rsidR="00BA531E" w:rsidRPr="00A20782">
        <w:t>(</w:t>
      </w:r>
      <w:r w:rsidRPr="00A20782">
        <w:t>82</w:t>
      </w:r>
      <w:r w:rsidR="00BA531E" w:rsidRPr="00A20782">
        <w:t>)</w:t>
      </w:r>
      <w:bookmarkEnd w:id="94"/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_Hospital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5554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доп.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lastRenderedPageBreak/>
              <w:t>duration_cat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D143A6">
      <w:pPr>
        <w:rPr>
          <w:lang w:eastAsia="ar-SA"/>
        </w:rPr>
      </w:pPr>
    </w:p>
    <w:p w:rsidR="00BA531E" w:rsidRPr="002C57ED" w:rsidRDefault="00BA531E" w:rsidP="00BA531E">
      <w:pPr>
        <w:rPr>
          <w:b/>
          <w:bCs/>
          <w:lang w:eastAsia="ar-SA"/>
        </w:rPr>
      </w:pPr>
    </w:p>
    <w:p w:rsidR="00BA531E" w:rsidRPr="00A20782" w:rsidRDefault="00E22F2C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5" w:name="_Toc472423577"/>
      <w:proofErr w:type="gramStart"/>
      <w:r w:rsidR="00BA531E" w:rsidRPr="00A20782">
        <w:t>Федеральные</w:t>
      </w:r>
      <w:proofErr w:type="gramEnd"/>
      <w:r w:rsidR="00BA531E" w:rsidRPr="00A20782">
        <w:t xml:space="preserve"> КСГ (дневной стационар по базовой программе ОМС), (84)</w:t>
      </w:r>
      <w:bookmarkEnd w:id="95"/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</w:t>
      </w:r>
      <w:r w:rsidRPr="000A5107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Hospital</w:t>
      </w:r>
      <w:r w:rsidR="00C94BF9" w:rsidRPr="002C57ED">
        <w:rPr>
          <w:sz w:val="22"/>
          <w:szCs w:val="22"/>
          <w:lang w:val="en-US"/>
        </w:rPr>
        <w:t>_d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Hospital_d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BA531E">
      <w:pPr>
        <w:rPr>
          <w:lang w:eastAsia="ar-SA"/>
        </w:rPr>
      </w:pPr>
    </w:p>
    <w:p w:rsidR="00670FB3" w:rsidRPr="002C57ED" w:rsidRDefault="00670FB3" w:rsidP="00670FB3">
      <w:pPr>
        <w:pStyle w:val="af0"/>
        <w:spacing w:after="0" w:line="360" w:lineRule="auto"/>
        <w:ind w:left="792"/>
      </w:pPr>
    </w:p>
    <w:p w:rsidR="003C63C1" w:rsidRPr="00A20782" w:rsidRDefault="003C63C1" w:rsidP="00A20782">
      <w:pPr>
        <w:pStyle w:val="2"/>
        <w:numPr>
          <w:ilvl w:val="0"/>
          <w:numId w:val="40"/>
        </w:numPr>
        <w:ind w:left="851" w:hanging="284"/>
      </w:pPr>
      <w:r w:rsidRPr="00A20782">
        <w:lastRenderedPageBreak/>
        <w:t xml:space="preserve"> </w:t>
      </w:r>
      <w:bookmarkStart w:id="96" w:name="_Toc472423578"/>
      <w:r w:rsidRPr="00A20782">
        <w:t>К</w:t>
      </w:r>
      <w:proofErr w:type="gramStart"/>
      <w:r w:rsidR="00E22F2C" w:rsidRPr="00A20782">
        <w:t>C</w:t>
      </w:r>
      <w:proofErr w:type="gramEnd"/>
      <w:r w:rsidRPr="00A20782">
        <w:t xml:space="preserve">Г </w:t>
      </w:r>
      <w:r w:rsidR="000D645F" w:rsidRPr="00A20782">
        <w:t xml:space="preserve">круглосуточный </w:t>
      </w:r>
      <w:r w:rsidRPr="00A20782">
        <w:t>стационар</w:t>
      </w:r>
      <w:r w:rsidR="000D645F" w:rsidRPr="00A20782">
        <w:t xml:space="preserve"> ВМП</w:t>
      </w:r>
      <w:r w:rsidRPr="00A20782">
        <w:t xml:space="preserve"> (36)</w:t>
      </w:r>
      <w:bookmarkEnd w:id="96"/>
    </w:p>
    <w:p w:rsidR="003C63C1" w:rsidRPr="00326BE6" w:rsidRDefault="003C63C1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3C63C1" w:rsidRPr="000D645F" w:rsidRDefault="003C63C1" w:rsidP="003C63C1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0D645F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0D645F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="00124047"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r w:rsidR="00EC3812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445BB7" w:rsidRPr="00A20782" w:rsidRDefault="00445BB7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7" w:name="_Toc472423579"/>
      <w:r w:rsidRPr="00A20782">
        <w:t>К</w:t>
      </w:r>
      <w:proofErr w:type="gramStart"/>
      <w:r w:rsidRPr="00A20782">
        <w:t>C</w:t>
      </w:r>
      <w:proofErr w:type="gramEnd"/>
      <w:r w:rsidRPr="00A20782">
        <w:t>Г дневной стационар ВМП (37)</w:t>
      </w:r>
      <w:bookmarkEnd w:id="97"/>
    </w:p>
    <w:p w:rsidR="00445BB7" w:rsidRPr="00326BE6" w:rsidRDefault="00445BB7" w:rsidP="00445BB7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r w:rsidRPr="00445BB7">
        <w:rPr>
          <w:sz w:val="22"/>
          <w:szCs w:val="22"/>
          <w:lang w:val="en-US"/>
        </w:rPr>
        <w:t>_</w:t>
      </w:r>
      <w:r>
        <w:rPr>
          <w:sz w:val="22"/>
          <w:szCs w:val="22"/>
          <w:lang w:val="en-US"/>
        </w:rPr>
        <w:t>d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DA2377" w:rsidTr="00445BB7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Default="00445BB7" w:rsidP="00445BB7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606632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445BB7" w:rsidRPr="002E0227" w:rsidTr="00445BB7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445BB7" w:rsidRPr="002E0227" w:rsidTr="00445BB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lastRenderedPageBreak/>
        <w:t>Диагнозы  К</w:t>
      </w:r>
      <w:proofErr w:type="gramStart"/>
      <w:r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  <w:r w:rsidR="0055554E">
              <w:rPr>
                <w:sz w:val="22"/>
                <w:szCs w:val="22"/>
              </w:rPr>
              <w:t xml:space="preserve">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55554E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5554E">
              <w:rPr>
                <w:sz w:val="22"/>
                <w:szCs w:val="22"/>
              </w:rPr>
              <w:t>ext_mkb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Дополнительный диагноз 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Pr="00A63BEE" w:rsidRDefault="00EE2334" w:rsidP="00A86E8D">
      <w:pPr>
        <w:ind w:left="720" w:firstLine="0"/>
        <w:jc w:val="center"/>
        <w:rPr>
          <w:b/>
          <w:bCs/>
        </w:rPr>
      </w:pPr>
    </w:p>
    <w:p w:rsidR="00A86E8D" w:rsidRPr="00A20782" w:rsidRDefault="00A86E8D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8" w:name="_Toc472423580"/>
      <w:r w:rsidRPr="00A20782">
        <w:t>Справочник КПМУ (поликлиника)</w:t>
      </w:r>
      <w:r w:rsidR="00BA531E" w:rsidRPr="00A20782">
        <w:t xml:space="preserve"> (39)</w:t>
      </w:r>
      <w:bookmarkEnd w:id="98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lastRenderedPageBreak/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326BE6" w:rsidRDefault="007114F0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CSG_CSG_Polyclinic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  <w:r w:rsidR="007114F0" w:rsidRPr="000D645F">
        <w:rPr>
          <w:sz w:val="22"/>
          <w:szCs w:val="22"/>
          <w:lang w:val="en-US"/>
        </w:rPr>
        <w:t xml:space="preserve">– </w:t>
      </w:r>
      <w:proofErr w:type="spellStart"/>
      <w:r w:rsidR="007114F0" w:rsidRPr="000D645F">
        <w:rPr>
          <w:sz w:val="22"/>
          <w:szCs w:val="22"/>
          <w:lang w:val="en-US"/>
        </w:rPr>
        <w:t>SimpleMedicalServices</w:t>
      </w:r>
      <w:proofErr w:type="spellEnd"/>
      <w:r w:rsidR="007114F0" w:rsidRPr="000D645F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</w:rPr>
              <w:t>appointment_level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Уровень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назначений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670FB3" w:rsidRPr="00C4732F" w:rsidRDefault="00670FB3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9" w:name="_Toc314586323"/>
      <w:bookmarkStart w:id="100" w:name="_Toc472423581"/>
      <w:r w:rsidRPr="00C4732F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9"/>
      <w:bookmarkEnd w:id="100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1" w:name="_Toc314586325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1"/>
      <w:proofErr w:type="spellEnd"/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2" w:name="_Toc31458632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SmpCallReasons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SmpCallReason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103" w:name="_Toc314586327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3"/>
      <w:proofErr w:type="spellEnd"/>
      <w:r w:rsidR="00B9199A">
        <w:rPr>
          <w:b/>
          <w:bCs/>
        </w:rPr>
        <w:t xml:space="preserve"> (48)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4" w:name="_Toc314586326"/>
      <w:r w:rsidRPr="003579EB">
        <w:rPr>
          <w:sz w:val="22"/>
          <w:szCs w:val="22"/>
        </w:rPr>
        <w:lastRenderedPageBreak/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SmpCallType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proofErr w:type="spellStart"/>
      <w:r w:rsidR="00766146" w:rsidRPr="000D645F">
        <w:rPr>
          <w:sz w:val="22"/>
          <w:szCs w:val="22"/>
          <w:lang w:val="en-US"/>
        </w:rPr>
        <w:t>SmpCallRepeated</w:t>
      </w:r>
      <w:proofErr w:type="spellEnd"/>
      <w:r w:rsidR="00766146" w:rsidRPr="000D645F">
        <w:rPr>
          <w:sz w:val="22"/>
          <w:szCs w:val="22"/>
          <w:lang w:val="en-US"/>
        </w:rPr>
        <w:t xml:space="preserve"> </w:t>
      </w:r>
      <w:r w:rsidRPr="000D645F">
        <w:rPr>
          <w:sz w:val="22"/>
          <w:szCs w:val="22"/>
          <w:lang w:val="en-US"/>
        </w:rPr>
        <w:t xml:space="preserve">s - </w:t>
      </w:r>
      <w:proofErr w:type="spellStart"/>
      <w:r w:rsidRPr="000D645F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5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5"/>
      <w:proofErr w:type="spellEnd"/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6" w:name="_Toc31458632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SmpLateCheckOuts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SmpLateCheckOuts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107" w:name="_Toc314586331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7"/>
      <w:proofErr w:type="spellEnd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8" w:name="_Toc314586330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SmpComeOutTypes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SmpComeOutType</w:t>
      </w:r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9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9"/>
      <w:proofErr w:type="spellEnd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0" w:name="_Toc314586332"/>
      <w:r w:rsidRPr="003579EB">
        <w:rPr>
          <w:sz w:val="22"/>
          <w:szCs w:val="22"/>
        </w:rPr>
        <w:lastRenderedPageBreak/>
        <w:t xml:space="preserve">Атрибуты элемента SMP– </w:t>
      </w:r>
      <w:proofErr w:type="spellStart"/>
      <w:r w:rsidRPr="003579EB">
        <w:rPr>
          <w:sz w:val="22"/>
          <w:szCs w:val="22"/>
        </w:rPr>
        <w:t>SmpAccidentCauses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SmpAccidentCause</w:t>
      </w:r>
      <w:bookmarkEnd w:id="11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11" w:name="_Toc314586335"/>
      <w:r w:rsidRPr="00997554">
        <w:rPr>
          <w:b/>
          <w:bCs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</w:rPr>
        <w:t>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111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2" w:name="_Toc31458633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SmpPatientsStateTypes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SmpPatientsStateType</w:t>
      </w:r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13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3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4" w:name="_Toc31458633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</w:t>
      </w:r>
      <w:bookmarkEnd w:id="1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15" w:name="_Toc314586339"/>
      <w:r w:rsidRPr="0091734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17344">
        <w:rPr>
          <w:b/>
          <w:bCs/>
          <w:lang w:val="en-US"/>
        </w:rPr>
        <w:t xml:space="preserve">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115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6" w:name="_Toc31458633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SmpComplications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SmpComplication</w:t>
      </w:r>
      <w:bookmarkEnd w:id="11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lastRenderedPageBreak/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SmpResultExits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  <w:lang w:val="en-US"/>
        </w:rPr>
        <w:t xml:space="preserve">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SmpTimeSteps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EC1A4F" w:rsidRDefault="008544F8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472423582"/>
      <w:r w:rsidRPr="00EC1A4F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17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proofErr w:type="spellStart"/>
      <w:r w:rsidRPr="003579EB">
        <w:rPr>
          <w:sz w:val="22"/>
          <w:szCs w:val="22"/>
        </w:rPr>
        <w:t>anesthesia</w:t>
      </w:r>
      <w:r w:rsidR="00C00753" w:rsidRPr="003579EB">
        <w:rPr>
          <w:sz w:val="22"/>
          <w:szCs w:val="22"/>
        </w:rPr>
        <w:t>s</w:t>
      </w:r>
      <w:proofErr w:type="spellEnd"/>
      <w:r w:rsidR="00092DE6" w:rsidRPr="003579EB">
        <w:rPr>
          <w:sz w:val="22"/>
          <w:szCs w:val="22"/>
        </w:rPr>
        <w:t xml:space="preserve"> –  </w:t>
      </w:r>
      <w:proofErr w:type="spellStart"/>
      <w:r w:rsidR="00092DE6" w:rsidRPr="003579EB">
        <w:rPr>
          <w:sz w:val="22"/>
          <w:szCs w:val="22"/>
        </w:rPr>
        <w:t>A</w:t>
      </w:r>
      <w:r w:rsidRPr="003579EB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1549D3" w:rsidRPr="00EC1A4F" w:rsidRDefault="00997554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472423583"/>
      <w:r w:rsidRPr="00EC1A4F">
        <w:rPr>
          <w:rFonts w:ascii="Times New Roman" w:hAnsi="Times New Roman" w:cs="Times New Roman"/>
          <w:sz w:val="24"/>
          <w:szCs w:val="24"/>
        </w:rPr>
        <w:t>Типы цен</w:t>
      </w:r>
      <w:r w:rsidR="00027721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18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proofErr w:type="spellStart"/>
      <w:r w:rsidR="00C7472D" w:rsidRPr="003579EB">
        <w:rPr>
          <w:sz w:val="22"/>
          <w:szCs w:val="22"/>
          <w:lang w:val="en-US"/>
        </w:rPr>
        <w:t>sum_types</w:t>
      </w:r>
      <w:proofErr w:type="spellEnd"/>
      <w:r w:rsidR="00C7472D" w:rsidRPr="003579EB">
        <w:rPr>
          <w:sz w:val="22"/>
          <w:szCs w:val="22"/>
          <w:lang w:val="en-US"/>
        </w:rPr>
        <w:t xml:space="preserve"> - </w:t>
      </w:r>
      <w:proofErr w:type="spellStart"/>
      <w:r w:rsidR="00C7472D" w:rsidRPr="003579EB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spacing w:before="0" w:after="0" w:line="360" w:lineRule="auto"/>
        <w:jc w:val="center"/>
        <w:rPr>
          <w:sz w:val="22"/>
          <w:szCs w:val="22"/>
        </w:rPr>
      </w:pPr>
    </w:p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472423584"/>
      <w:r w:rsidRPr="00EC1A4F">
        <w:rPr>
          <w:rFonts w:ascii="Times New Roman" w:hAnsi="Times New Roman" w:cs="Times New Roman"/>
          <w:sz w:val="24"/>
          <w:szCs w:val="24"/>
        </w:rPr>
        <w:lastRenderedPageBreak/>
        <w:t xml:space="preserve">Единицы измерения </w:t>
      </w:r>
      <w:r w:rsidR="00B9199A" w:rsidRPr="00EC1A4F">
        <w:rPr>
          <w:rFonts w:ascii="Times New Roman" w:hAnsi="Times New Roman" w:cs="Times New Roman"/>
          <w:sz w:val="24"/>
          <w:szCs w:val="24"/>
        </w:rPr>
        <w:t>(63)</w:t>
      </w:r>
      <w:bookmarkEnd w:id="119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Default="000972B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472423585"/>
      <w:r w:rsidRPr="00EC1A4F">
        <w:rPr>
          <w:rFonts w:ascii="Times New Roman" w:hAnsi="Times New Roman" w:cs="Times New Roman"/>
          <w:sz w:val="24"/>
          <w:szCs w:val="24"/>
        </w:rPr>
        <w:t>Показател</w:t>
      </w:r>
      <w:r w:rsidR="00C6322A" w:rsidRPr="00EC1A4F">
        <w:rPr>
          <w:rFonts w:ascii="Times New Roman" w:hAnsi="Times New Roman" w:cs="Times New Roman"/>
          <w:sz w:val="24"/>
          <w:szCs w:val="24"/>
        </w:rPr>
        <w:t>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(64)</w:t>
      </w:r>
      <w:bookmarkEnd w:id="120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Indicators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Default="00B46FC3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182D85" w:rsidRPr="00EC1A4F" w:rsidRDefault="00182D85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472423586"/>
      <w:r w:rsidRPr="00EC1A4F">
        <w:rPr>
          <w:rFonts w:ascii="Times New Roman" w:hAnsi="Times New Roman" w:cs="Times New Roman"/>
          <w:sz w:val="24"/>
          <w:szCs w:val="24"/>
        </w:rPr>
        <w:t xml:space="preserve">Факторы риска </w:t>
      </w:r>
      <w:r w:rsidR="00B9199A" w:rsidRPr="00EC1A4F">
        <w:rPr>
          <w:rFonts w:ascii="Times New Roman" w:hAnsi="Times New Roman" w:cs="Times New Roman"/>
          <w:sz w:val="24"/>
          <w:szCs w:val="24"/>
        </w:rPr>
        <w:t>(65)</w:t>
      </w:r>
      <w:bookmarkEnd w:id="121"/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RiskFactors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EC1A4F" w:rsidRDefault="00092DE6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472423587"/>
      <w:r w:rsidRPr="00EC1A4F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EC1A4F">
        <w:rPr>
          <w:rFonts w:ascii="Times New Roman" w:hAnsi="Times New Roman" w:cs="Times New Roman"/>
          <w:sz w:val="24"/>
          <w:szCs w:val="24"/>
        </w:rPr>
        <w:t>щи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(67)</w:t>
      </w:r>
      <w:bookmarkEnd w:id="122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75006B" w:rsidRPr="003579EB">
        <w:rPr>
          <w:sz w:val="22"/>
          <w:szCs w:val="22"/>
        </w:rPr>
        <w:t>MedWorks</w:t>
      </w:r>
      <w:proofErr w:type="spellEnd"/>
      <w:r w:rsidR="0075006B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="0075006B" w:rsidRPr="003579EB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EC1A4F" w:rsidRDefault="00520F50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472423588"/>
      <w:r w:rsidRPr="00EC1A4F">
        <w:rPr>
          <w:rFonts w:ascii="Times New Roman" w:hAnsi="Times New Roman" w:cs="Times New Roman"/>
          <w:sz w:val="24"/>
          <w:szCs w:val="24"/>
        </w:rPr>
        <w:t>Справочник льготников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23"/>
      <w:r w:rsidRPr="00EC1A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Privelege_codes</w:t>
      </w:r>
      <w:proofErr w:type="spellEnd"/>
      <w:r w:rsidRPr="003579EB">
        <w:rPr>
          <w:sz w:val="22"/>
          <w:szCs w:val="22"/>
          <w:lang w:val="en-US"/>
        </w:rPr>
        <w:t xml:space="preserve"> - </w:t>
      </w:r>
      <w:proofErr w:type="spellStart"/>
      <w:r w:rsidR="00303DAD" w:rsidRPr="003579E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EC1A4F" w:rsidRDefault="008820FA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472423589"/>
      <w:r w:rsidRPr="00EC1A4F">
        <w:rPr>
          <w:rFonts w:ascii="Times New Roman" w:hAnsi="Times New Roman" w:cs="Times New Roman"/>
          <w:sz w:val="24"/>
          <w:szCs w:val="24"/>
        </w:rPr>
        <w:t>Справочник ВМП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(70)</w:t>
      </w:r>
      <w:bookmarkEnd w:id="124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proofErr w:type="spellEnd"/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Default="00027721" w:rsidP="002E4A6B">
      <w:pPr>
        <w:jc w:val="center"/>
        <w:rPr>
          <w:b/>
          <w:lang w:val="en-US"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val="en-US" w:eastAsia="ar-SA"/>
        </w:rPr>
      </w:pPr>
      <w:r>
        <w:rPr>
          <w:b/>
          <w:lang w:val="en-US" w:eastAsia="ar-SA"/>
        </w:rPr>
        <w:br w:type="page"/>
      </w:r>
    </w:p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024E17" w:rsidRPr="00EC1A4F" w:rsidRDefault="00024E17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472423590"/>
      <w:r w:rsidRPr="00EC1A4F">
        <w:rPr>
          <w:rFonts w:ascii="Times New Roman" w:hAnsi="Times New Roman" w:cs="Times New Roman"/>
          <w:sz w:val="24"/>
          <w:szCs w:val="24"/>
        </w:rPr>
        <w:t>Справочник ВМП (7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C1A4F">
        <w:rPr>
          <w:rFonts w:ascii="Times New Roman" w:hAnsi="Times New Roman" w:cs="Times New Roman"/>
          <w:sz w:val="24"/>
          <w:szCs w:val="24"/>
        </w:rPr>
        <w:t>)</w:t>
      </w:r>
      <w:bookmarkEnd w:id="125"/>
    </w:p>
    <w:p w:rsidR="00024E17" w:rsidRPr="00024E17" w:rsidRDefault="00024E17" w:rsidP="00024E17">
      <w:pPr>
        <w:rPr>
          <w:lang w:eastAsia="ar-SA"/>
        </w:rPr>
      </w:pPr>
    </w:p>
    <w:p w:rsidR="008820FA" w:rsidRPr="0055554E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</w:t>
      </w:r>
      <w:r w:rsidRPr="0055554E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>элемента</w:t>
      </w:r>
      <w:r w:rsidRPr="0055554E">
        <w:rPr>
          <w:sz w:val="22"/>
          <w:szCs w:val="22"/>
        </w:rPr>
        <w:t xml:space="preserve"> </w:t>
      </w:r>
      <w:r w:rsidR="00471F33" w:rsidRPr="0055554E">
        <w:rPr>
          <w:sz w:val="22"/>
          <w:szCs w:val="22"/>
        </w:rPr>
        <w:t xml:space="preserve">       </w:t>
      </w:r>
      <w:proofErr w:type="spellStart"/>
      <w:r w:rsidRPr="003579EB">
        <w:rPr>
          <w:sz w:val="22"/>
          <w:szCs w:val="22"/>
          <w:lang w:val="en-US"/>
        </w:rPr>
        <w:t>Vmp</w:t>
      </w:r>
      <w:proofErr w:type="spellEnd"/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kinds</w:t>
      </w:r>
      <w:r w:rsidR="0096244E" w:rsidRPr="0055554E">
        <w:rPr>
          <w:sz w:val="22"/>
          <w:szCs w:val="22"/>
        </w:rPr>
        <w:t xml:space="preserve"> –</w:t>
      </w:r>
      <w:r w:rsidRPr="0055554E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  <w:lang w:val="en-US"/>
        </w:rPr>
        <w:t>Vmp</w:t>
      </w:r>
      <w:proofErr w:type="spellEnd"/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</w:t>
      </w:r>
      <w:r w:rsidRPr="0055554E">
        <w:rPr>
          <w:sz w:val="22"/>
          <w:szCs w:val="22"/>
        </w:rPr>
        <w:t xml:space="preserve"> –</w:t>
      </w:r>
      <w:proofErr w:type="spellStart"/>
      <w:r w:rsidR="0096244E" w:rsidRPr="003579EB">
        <w:rPr>
          <w:sz w:val="22"/>
          <w:szCs w:val="22"/>
          <w:lang w:val="en-US"/>
        </w:rPr>
        <w:t>Vmp</w:t>
      </w:r>
      <w:proofErr w:type="spellEnd"/>
      <w:r w:rsidR="0096244E" w:rsidRPr="0055554E">
        <w:rPr>
          <w:sz w:val="22"/>
          <w:szCs w:val="22"/>
        </w:rPr>
        <w:t>_</w:t>
      </w:r>
      <w:r w:rsidR="0096244E" w:rsidRPr="003579EB">
        <w:rPr>
          <w:sz w:val="22"/>
          <w:szCs w:val="22"/>
          <w:lang w:val="en-US"/>
        </w:rPr>
        <w:t>method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472423591"/>
      <w:r w:rsidRPr="00EC1A4F">
        <w:rPr>
          <w:rFonts w:ascii="Times New Roman" w:hAnsi="Times New Roman" w:cs="Times New Roman"/>
          <w:sz w:val="24"/>
          <w:szCs w:val="24"/>
        </w:rPr>
        <w:t>Справочник соответствия вида и метода ВМП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(71)</w:t>
      </w:r>
      <w:bookmarkEnd w:id="126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Vmp_vid_metods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Vmp_vid_metod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50241F">
              <w:rPr>
                <w:sz w:val="22"/>
                <w:szCs w:val="22"/>
              </w:rPr>
              <w:t>КС</w:t>
            </w:r>
            <w:r w:rsidR="002D7111" w:rsidRPr="0076230B">
              <w:rPr>
                <w:sz w:val="22"/>
                <w:szCs w:val="22"/>
              </w:rPr>
              <w:t>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Code_operations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472423592"/>
      <w:r w:rsidRPr="00EC1A4F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27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Tube_types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EC1A4F" w:rsidRDefault="0018050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472423593"/>
      <w:r w:rsidRPr="00EC1A4F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28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Reception_types</w:t>
      </w:r>
      <w:proofErr w:type="spellEnd"/>
      <w:r w:rsidRPr="003579EB">
        <w:rPr>
          <w:sz w:val="22"/>
          <w:szCs w:val="22"/>
          <w:lang w:val="en-US"/>
        </w:rPr>
        <w:t xml:space="preserve">- </w:t>
      </w:r>
      <w:proofErr w:type="spellStart"/>
      <w:r w:rsidRPr="003579EB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EC1A4F" w:rsidRDefault="0018234F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472423594"/>
      <w:r w:rsidRPr="00EC1A4F">
        <w:rPr>
          <w:rFonts w:ascii="Times New Roman" w:hAnsi="Times New Roman" w:cs="Times New Roman"/>
          <w:sz w:val="24"/>
          <w:szCs w:val="24"/>
        </w:rPr>
        <w:t>Справочник родственных специальностей (74)</w:t>
      </w:r>
      <w:bookmarkEnd w:id="129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472423595"/>
      <w:r w:rsidRPr="00EC1A4F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30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6667E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472423596"/>
      <w:r w:rsidRPr="00EC1A4F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31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F5A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472423597"/>
      <w:r w:rsidRPr="00EC1A4F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32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  <w:r w:rsidR="004F5ADA" w:rsidRPr="003173CE">
              <w:rPr>
                <w:bCs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3853B4" w:rsidRPr="004A2497" w:rsidRDefault="003853B4" w:rsidP="002E4A6B">
      <w:pPr>
        <w:jc w:val="center"/>
        <w:rPr>
          <w:b/>
          <w:lang w:eastAsia="ar-SA"/>
        </w:rPr>
      </w:pP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472423598"/>
      <w:r w:rsidRPr="00EC1A4F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33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472423599"/>
      <w:r w:rsidRPr="00EC1A4F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34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9E20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2C57ED" w:rsidRPr="00EC1A4F" w:rsidRDefault="002C57ED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472423606"/>
      <w:r w:rsidRPr="00EC1A4F">
        <w:rPr>
          <w:rFonts w:ascii="Times New Roman" w:hAnsi="Times New Roman" w:cs="Times New Roman"/>
          <w:sz w:val="24"/>
          <w:szCs w:val="24"/>
        </w:rPr>
        <w:t>Пол пациента (30)</w:t>
      </w:r>
      <w:bookmarkEnd w:id="135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2C57ED" w:rsidRPr="004A249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C23EF6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C23EF6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Default="002C57ED" w:rsidP="00EC1A4F">
      <w:pPr>
        <w:ind w:firstLine="0"/>
        <w:rPr>
          <w:b/>
          <w:lang w:eastAsia="ar-SA"/>
        </w:rPr>
      </w:pPr>
    </w:p>
    <w:p w:rsidR="00433E4C" w:rsidRPr="00BF2D29" w:rsidRDefault="00433E4C" w:rsidP="00433E4C">
      <w:pPr>
        <w:jc w:val="center"/>
        <w:rPr>
          <w:b/>
          <w:lang w:val="en-US" w:eastAsia="ar-SA"/>
        </w:rPr>
      </w:pPr>
    </w:p>
    <w:p w:rsidR="00433E4C" w:rsidRPr="00BF2D29" w:rsidRDefault="00433E4C" w:rsidP="00433E4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472423607"/>
      <w:r w:rsidRPr="00BF2D29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36"/>
    </w:p>
    <w:p w:rsidR="00433E4C" w:rsidRPr="00BF2D29" w:rsidRDefault="00433E4C" w:rsidP="00433E4C">
      <w:pPr>
        <w:ind w:firstLine="0"/>
        <w:rPr>
          <w:sz w:val="22"/>
          <w:szCs w:val="22"/>
        </w:rPr>
      </w:pPr>
      <w:r w:rsidRPr="00BF2D29">
        <w:rPr>
          <w:sz w:val="22"/>
          <w:szCs w:val="22"/>
        </w:rPr>
        <w:t xml:space="preserve">Атрибуты элемента        </w:t>
      </w:r>
      <w:proofErr w:type="spellStart"/>
      <w:r w:rsidRPr="00BF2D29">
        <w:rPr>
          <w:sz w:val="22"/>
          <w:szCs w:val="22"/>
          <w:lang w:val="en-US"/>
        </w:rPr>
        <w:t>abortion_type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F2D29" w:rsidRPr="00BF2D29" w:rsidTr="00433E4C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BF2D29" w:rsidRPr="00BF2D29" w:rsidTr="00433E4C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F2D29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F2D29" w:rsidRPr="00BF2D29" w:rsidTr="00433E4C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F2D29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F2D29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33E4C" w:rsidRPr="00BF2D29" w:rsidRDefault="00433E4C" w:rsidP="00433E4C">
      <w:pPr>
        <w:ind w:firstLine="0"/>
        <w:rPr>
          <w:b/>
          <w:lang w:eastAsia="ar-SA"/>
        </w:rPr>
      </w:pPr>
    </w:p>
    <w:p w:rsidR="00433E4C" w:rsidRDefault="00433E4C" w:rsidP="00EC1A4F">
      <w:pPr>
        <w:ind w:firstLine="0"/>
        <w:rPr>
          <w:b/>
          <w:lang w:eastAsia="ar-SA"/>
        </w:rPr>
      </w:pPr>
    </w:p>
    <w:p w:rsidR="00231248" w:rsidRPr="00BF2D29" w:rsidRDefault="00231248" w:rsidP="00231248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1248">
        <w:rPr>
          <w:rFonts w:ascii="Times New Roman" w:hAnsi="Times New Roman" w:cs="Times New Roman"/>
          <w:sz w:val="24"/>
          <w:szCs w:val="24"/>
        </w:rPr>
        <w:t xml:space="preserve">Формы оказания медицинской помощи </w:t>
      </w:r>
      <w:r w:rsidRPr="00BF2D29">
        <w:rPr>
          <w:rFonts w:ascii="Times New Roman" w:hAnsi="Times New Roman" w:cs="Times New Roman"/>
          <w:sz w:val="24"/>
          <w:szCs w:val="24"/>
        </w:rPr>
        <w:t>(8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F2D29">
        <w:rPr>
          <w:rFonts w:ascii="Times New Roman" w:hAnsi="Times New Roman" w:cs="Times New Roman"/>
          <w:sz w:val="24"/>
          <w:szCs w:val="24"/>
        </w:rPr>
        <w:t>)</w:t>
      </w:r>
    </w:p>
    <w:p w:rsidR="00231248" w:rsidRPr="00231248" w:rsidRDefault="00231248" w:rsidP="00231248">
      <w:pPr>
        <w:ind w:firstLine="0"/>
        <w:rPr>
          <w:sz w:val="22"/>
          <w:szCs w:val="22"/>
          <w:lang w:val="en-US"/>
        </w:rPr>
      </w:pPr>
      <w:r w:rsidRPr="00BF2D29">
        <w:rPr>
          <w:sz w:val="22"/>
          <w:szCs w:val="22"/>
        </w:rPr>
        <w:t xml:space="preserve">Атрибуты элемента        </w:t>
      </w:r>
      <w:r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231248" w:rsidRPr="00BF2D29" w:rsidTr="00813DBC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813DB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813DB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813DB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813DB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813DB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231248" w:rsidRPr="00BF2D29" w:rsidTr="00813DBC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813DB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72598F">
            <w:pPr>
              <w:spacing w:line="200" w:lineRule="exact"/>
              <w:ind w:firstLine="0"/>
              <w:jc w:val="center"/>
              <w:rPr>
                <w:bCs/>
                <w:sz w:val="20"/>
                <w:szCs w:val="20"/>
              </w:rPr>
            </w:pPr>
            <w:r w:rsidRPr="00BF2D29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813DB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813DB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31248" w:rsidRPr="00BF2D29" w:rsidTr="00813DBC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813DB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F2D29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72598F">
            <w:pPr>
              <w:spacing w:line="200" w:lineRule="exact"/>
              <w:ind w:firstLine="0"/>
              <w:jc w:val="center"/>
              <w:rPr>
                <w:bCs/>
                <w:sz w:val="20"/>
                <w:szCs w:val="20"/>
              </w:rPr>
            </w:pPr>
            <w:r w:rsidRPr="00BF2D29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813DB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813DB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11AD5" w:rsidRPr="00BF2D29" w:rsidTr="00813DBC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E11AD5" w:rsidP="00813DB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72598F">
              <w:rPr>
                <w:sz w:val="22"/>
                <w:szCs w:val="22"/>
                <w:lang w:eastAsia="ar-SA"/>
              </w:rPr>
              <w:t>label_hospital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E11AD5" w:rsidRDefault="00E11AD5" w:rsidP="0072598F">
            <w:pPr>
              <w:spacing w:line="200" w:lineRule="exact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813DB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E11AD5" w:rsidRPr="00BF2D29" w:rsidTr="00813DBC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E11AD5" w:rsidP="00813DB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72598F">
              <w:rPr>
                <w:sz w:val="22"/>
                <w:szCs w:val="22"/>
                <w:lang w:eastAsia="ar-SA"/>
              </w:rPr>
              <w:t>label_day_hospital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E11AD5" w:rsidP="0072598F">
            <w:pPr>
              <w:spacing w:line="200" w:lineRule="exact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Использование в </w:t>
            </w:r>
            <w:r w:rsidR="0072598F">
              <w:rPr>
                <w:bCs/>
                <w:sz w:val="20"/>
                <w:szCs w:val="20"/>
              </w:rPr>
              <w:t xml:space="preserve">дневном </w:t>
            </w:r>
            <w:r>
              <w:rPr>
                <w:bCs/>
                <w:sz w:val="20"/>
                <w:szCs w:val="20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813DB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E11AD5" w:rsidRPr="00BF2D29" w:rsidTr="00813DBC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E11AD5" w:rsidP="00813DB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72598F">
              <w:rPr>
                <w:sz w:val="22"/>
                <w:szCs w:val="22"/>
                <w:lang w:eastAsia="ar-SA"/>
              </w:rPr>
              <w:t>label_smp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72598F">
            <w:pPr>
              <w:spacing w:line="200" w:lineRule="exact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813DB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231248" w:rsidRPr="00BF2D29" w:rsidRDefault="00231248" w:rsidP="00231248">
      <w:pPr>
        <w:ind w:firstLine="0"/>
        <w:rPr>
          <w:b/>
          <w:lang w:eastAsia="ar-SA"/>
        </w:rPr>
      </w:pPr>
    </w:p>
    <w:p w:rsidR="00231248" w:rsidRPr="00BF2D29" w:rsidRDefault="00231248" w:rsidP="00EC1A4F">
      <w:pPr>
        <w:ind w:firstLine="0"/>
        <w:rPr>
          <w:b/>
          <w:lang w:eastAsia="ar-SA"/>
        </w:rPr>
      </w:pPr>
    </w:p>
    <w:sectPr w:rsidR="00231248" w:rsidRPr="00BF2D29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D35" w:rsidRDefault="00DB6D35" w:rsidP="00ED197B">
      <w:pPr>
        <w:spacing w:after="0"/>
      </w:pPr>
      <w:r>
        <w:separator/>
      </w:r>
    </w:p>
  </w:endnote>
  <w:endnote w:type="continuationSeparator" w:id="0">
    <w:p w:rsidR="00DB6D35" w:rsidRDefault="00DB6D35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AF8" w:rsidRDefault="002C6AF8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C5E26">
      <w:rPr>
        <w:noProof/>
      </w:rPr>
      <w:t>39</w:t>
    </w:r>
    <w:r>
      <w:rPr>
        <w:noProof/>
      </w:rPr>
      <w:fldChar w:fldCharType="end"/>
    </w:r>
  </w:p>
  <w:p w:rsidR="002C6AF8" w:rsidRDefault="002C6A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D35" w:rsidRDefault="00DB6D35" w:rsidP="00ED197B">
      <w:pPr>
        <w:spacing w:after="0"/>
      </w:pPr>
      <w:r>
        <w:separator/>
      </w:r>
    </w:p>
  </w:footnote>
  <w:footnote w:type="continuationSeparator" w:id="0">
    <w:p w:rsidR="00DB6D35" w:rsidRDefault="00DB6D35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AF8" w:rsidRDefault="002C6AF8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3D41DB7"/>
    <w:multiLevelType w:val="hybridMultilevel"/>
    <w:tmpl w:val="3F76F2A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>
    <w:nsid w:val="183B3A5D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320764BD"/>
    <w:multiLevelType w:val="hybridMultilevel"/>
    <w:tmpl w:val="0772EA80"/>
    <w:lvl w:ilvl="0" w:tplc="386E5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7336645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DC435D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1694044"/>
    <w:multiLevelType w:val="hybridMultilevel"/>
    <w:tmpl w:val="50A43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C8366C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74BE6ACD"/>
    <w:multiLevelType w:val="multilevel"/>
    <w:tmpl w:val="1B40C79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5" w:hanging="432"/>
      </w:pPr>
      <w:rPr>
        <w:rFonts w:ascii="Symbol" w:hAnsi="Symbol"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A15ABB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6"/>
  </w:num>
  <w:num w:numId="3">
    <w:abstractNumId w:val="26"/>
  </w:num>
  <w:num w:numId="4">
    <w:abstractNumId w:val="25"/>
  </w:num>
  <w:num w:numId="5">
    <w:abstractNumId w:val="31"/>
  </w:num>
  <w:num w:numId="6">
    <w:abstractNumId w:val="22"/>
  </w:num>
  <w:num w:numId="7">
    <w:abstractNumId w:val="21"/>
  </w:num>
  <w:num w:numId="8">
    <w:abstractNumId w:val="29"/>
  </w:num>
  <w:num w:numId="9">
    <w:abstractNumId w:val="30"/>
  </w:num>
  <w:num w:numId="10">
    <w:abstractNumId w:val="19"/>
  </w:num>
  <w:num w:numId="11">
    <w:abstractNumId w:val="33"/>
  </w:num>
  <w:num w:numId="12">
    <w:abstractNumId w:val="17"/>
  </w:num>
  <w:num w:numId="13">
    <w:abstractNumId w:val="28"/>
  </w:num>
  <w:num w:numId="14">
    <w:abstractNumId w:val="24"/>
  </w:num>
  <w:num w:numId="15">
    <w:abstractNumId w:val="24"/>
  </w:num>
  <w:num w:numId="16">
    <w:abstractNumId w:val="24"/>
  </w:num>
  <w:num w:numId="17">
    <w:abstractNumId w:val="24"/>
  </w:num>
  <w:num w:numId="18">
    <w:abstractNumId w:val="24"/>
  </w:num>
  <w:num w:numId="19">
    <w:abstractNumId w:val="24"/>
  </w:num>
  <w:num w:numId="20">
    <w:abstractNumId w:val="24"/>
  </w:num>
  <w:num w:numId="21">
    <w:abstractNumId w:val="24"/>
  </w:num>
  <w:num w:numId="22">
    <w:abstractNumId w:val="24"/>
  </w:num>
  <w:num w:numId="23">
    <w:abstractNumId w:val="24"/>
  </w:num>
  <w:num w:numId="24">
    <w:abstractNumId w:val="24"/>
  </w:num>
  <w:num w:numId="25">
    <w:abstractNumId w:val="24"/>
  </w:num>
  <w:num w:numId="26">
    <w:abstractNumId w:val="24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 w:numId="31">
    <w:abstractNumId w:val="24"/>
  </w:num>
  <w:num w:numId="32">
    <w:abstractNumId w:val="24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 w:numId="37">
    <w:abstractNumId w:val="24"/>
  </w:num>
  <w:num w:numId="38">
    <w:abstractNumId w:val="27"/>
  </w:num>
  <w:num w:numId="39">
    <w:abstractNumId w:val="32"/>
  </w:num>
  <w:num w:numId="40">
    <w:abstractNumId w:val="15"/>
  </w:num>
  <w:num w:numId="41">
    <w:abstractNumId w:val="23"/>
  </w:num>
  <w:num w:numId="42">
    <w:abstractNumId w:val="18"/>
  </w:num>
  <w:num w:numId="43">
    <w:abstractNumId w:val="34"/>
  </w:num>
  <w:num w:numId="4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7203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A5107"/>
    <w:rsid w:val="000B2978"/>
    <w:rsid w:val="000B5812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3F0E"/>
    <w:rsid w:val="000E4F21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0551"/>
    <w:rsid w:val="001218A8"/>
    <w:rsid w:val="00124047"/>
    <w:rsid w:val="00130D0D"/>
    <w:rsid w:val="00132980"/>
    <w:rsid w:val="001340E2"/>
    <w:rsid w:val="00136BEB"/>
    <w:rsid w:val="0014090C"/>
    <w:rsid w:val="001417BE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32F5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2D"/>
    <w:rsid w:val="001C15EF"/>
    <w:rsid w:val="001C31C1"/>
    <w:rsid w:val="001C3A83"/>
    <w:rsid w:val="001C55E2"/>
    <w:rsid w:val="001E1D01"/>
    <w:rsid w:val="001E33DF"/>
    <w:rsid w:val="001E6E0F"/>
    <w:rsid w:val="001E78CE"/>
    <w:rsid w:val="001F2E8C"/>
    <w:rsid w:val="001F70E1"/>
    <w:rsid w:val="00203624"/>
    <w:rsid w:val="00205116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1248"/>
    <w:rsid w:val="00231256"/>
    <w:rsid w:val="00233867"/>
    <w:rsid w:val="00241547"/>
    <w:rsid w:val="00244D76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4B34"/>
    <w:rsid w:val="0027502D"/>
    <w:rsid w:val="00275D08"/>
    <w:rsid w:val="00276252"/>
    <w:rsid w:val="00276CCB"/>
    <w:rsid w:val="00277A7C"/>
    <w:rsid w:val="00286050"/>
    <w:rsid w:val="0028743B"/>
    <w:rsid w:val="00291897"/>
    <w:rsid w:val="0029193C"/>
    <w:rsid w:val="00293412"/>
    <w:rsid w:val="00293B6A"/>
    <w:rsid w:val="002A0ECD"/>
    <w:rsid w:val="002A2984"/>
    <w:rsid w:val="002A4D84"/>
    <w:rsid w:val="002A4E2B"/>
    <w:rsid w:val="002A7B8B"/>
    <w:rsid w:val="002B4B2A"/>
    <w:rsid w:val="002B5029"/>
    <w:rsid w:val="002C0CD4"/>
    <w:rsid w:val="002C55FE"/>
    <w:rsid w:val="002C57ED"/>
    <w:rsid w:val="002C6AF8"/>
    <w:rsid w:val="002C6E3D"/>
    <w:rsid w:val="002C6EC4"/>
    <w:rsid w:val="002D3946"/>
    <w:rsid w:val="002D3CD4"/>
    <w:rsid w:val="002D5771"/>
    <w:rsid w:val="002D7111"/>
    <w:rsid w:val="002E190F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D2D"/>
    <w:rsid w:val="003173CE"/>
    <w:rsid w:val="00317FB4"/>
    <w:rsid w:val="00321731"/>
    <w:rsid w:val="00323968"/>
    <w:rsid w:val="003247FF"/>
    <w:rsid w:val="00325F2B"/>
    <w:rsid w:val="00326800"/>
    <w:rsid w:val="00326BE6"/>
    <w:rsid w:val="00334371"/>
    <w:rsid w:val="00334A91"/>
    <w:rsid w:val="0034230E"/>
    <w:rsid w:val="003439AD"/>
    <w:rsid w:val="003443A1"/>
    <w:rsid w:val="00345149"/>
    <w:rsid w:val="00345FB9"/>
    <w:rsid w:val="00346FD9"/>
    <w:rsid w:val="00350410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5E26"/>
    <w:rsid w:val="003C63C1"/>
    <w:rsid w:val="003D0835"/>
    <w:rsid w:val="003D0D89"/>
    <w:rsid w:val="003D4F83"/>
    <w:rsid w:val="003D6013"/>
    <w:rsid w:val="003E334D"/>
    <w:rsid w:val="003E498A"/>
    <w:rsid w:val="003E6DC7"/>
    <w:rsid w:val="003E7BAD"/>
    <w:rsid w:val="003F13CC"/>
    <w:rsid w:val="003F2B4F"/>
    <w:rsid w:val="003F2F92"/>
    <w:rsid w:val="003F300D"/>
    <w:rsid w:val="004014B6"/>
    <w:rsid w:val="0040330F"/>
    <w:rsid w:val="00405623"/>
    <w:rsid w:val="0040728D"/>
    <w:rsid w:val="00407596"/>
    <w:rsid w:val="00412ABD"/>
    <w:rsid w:val="00412FC0"/>
    <w:rsid w:val="00413550"/>
    <w:rsid w:val="00413C67"/>
    <w:rsid w:val="00414F36"/>
    <w:rsid w:val="00415D1E"/>
    <w:rsid w:val="00416F4D"/>
    <w:rsid w:val="004204CC"/>
    <w:rsid w:val="00421675"/>
    <w:rsid w:val="00421E04"/>
    <w:rsid w:val="00426705"/>
    <w:rsid w:val="004333AC"/>
    <w:rsid w:val="00433E4C"/>
    <w:rsid w:val="004348AF"/>
    <w:rsid w:val="0044326B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04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41F59"/>
    <w:rsid w:val="0054255B"/>
    <w:rsid w:val="00543D6B"/>
    <w:rsid w:val="0054635B"/>
    <w:rsid w:val="00546FA2"/>
    <w:rsid w:val="00553D27"/>
    <w:rsid w:val="00554ED9"/>
    <w:rsid w:val="0055554E"/>
    <w:rsid w:val="005565AA"/>
    <w:rsid w:val="00560229"/>
    <w:rsid w:val="00560FE6"/>
    <w:rsid w:val="00562097"/>
    <w:rsid w:val="005638C5"/>
    <w:rsid w:val="00571A55"/>
    <w:rsid w:val="00573327"/>
    <w:rsid w:val="005742FE"/>
    <w:rsid w:val="005746B5"/>
    <w:rsid w:val="005803AE"/>
    <w:rsid w:val="00581048"/>
    <w:rsid w:val="005917DD"/>
    <w:rsid w:val="005958D8"/>
    <w:rsid w:val="00597BA7"/>
    <w:rsid w:val="005A416E"/>
    <w:rsid w:val="005B06A4"/>
    <w:rsid w:val="005B2923"/>
    <w:rsid w:val="005B498A"/>
    <w:rsid w:val="005B616F"/>
    <w:rsid w:val="005B6808"/>
    <w:rsid w:val="005C074B"/>
    <w:rsid w:val="005C43AA"/>
    <w:rsid w:val="005C7CA8"/>
    <w:rsid w:val="005D1AF7"/>
    <w:rsid w:val="005D46B3"/>
    <w:rsid w:val="005D5ECF"/>
    <w:rsid w:val="005D63FB"/>
    <w:rsid w:val="005E059D"/>
    <w:rsid w:val="005E5662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33E50"/>
    <w:rsid w:val="006376A7"/>
    <w:rsid w:val="006423EE"/>
    <w:rsid w:val="006427DF"/>
    <w:rsid w:val="00642CF6"/>
    <w:rsid w:val="006445A5"/>
    <w:rsid w:val="006449E2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661"/>
    <w:rsid w:val="00677EAF"/>
    <w:rsid w:val="0068250A"/>
    <w:rsid w:val="00682D6C"/>
    <w:rsid w:val="006861B7"/>
    <w:rsid w:val="00690ABA"/>
    <w:rsid w:val="00691494"/>
    <w:rsid w:val="006965B4"/>
    <w:rsid w:val="00697F2A"/>
    <w:rsid w:val="006A1006"/>
    <w:rsid w:val="006A3601"/>
    <w:rsid w:val="006A63E8"/>
    <w:rsid w:val="006B17E7"/>
    <w:rsid w:val="006B641D"/>
    <w:rsid w:val="006D4162"/>
    <w:rsid w:val="006D63C6"/>
    <w:rsid w:val="006E662F"/>
    <w:rsid w:val="006F2812"/>
    <w:rsid w:val="006F6BCE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2E24"/>
    <w:rsid w:val="007633B0"/>
    <w:rsid w:val="0076364C"/>
    <w:rsid w:val="00763E48"/>
    <w:rsid w:val="00764C79"/>
    <w:rsid w:val="00766146"/>
    <w:rsid w:val="00766F20"/>
    <w:rsid w:val="00772748"/>
    <w:rsid w:val="007743E8"/>
    <w:rsid w:val="00787B29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1DD6"/>
    <w:rsid w:val="0080603E"/>
    <w:rsid w:val="00812510"/>
    <w:rsid w:val="008127AF"/>
    <w:rsid w:val="00816E98"/>
    <w:rsid w:val="008217DC"/>
    <w:rsid w:val="00835A17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9A5"/>
    <w:rsid w:val="00882D03"/>
    <w:rsid w:val="008857A8"/>
    <w:rsid w:val="008866B6"/>
    <w:rsid w:val="00893AAF"/>
    <w:rsid w:val="008A006C"/>
    <w:rsid w:val="008A4AD5"/>
    <w:rsid w:val="008A6894"/>
    <w:rsid w:val="008A6C2A"/>
    <w:rsid w:val="008A7258"/>
    <w:rsid w:val="008A7300"/>
    <w:rsid w:val="008B035C"/>
    <w:rsid w:val="008B21D7"/>
    <w:rsid w:val="008B60B0"/>
    <w:rsid w:val="008B6C23"/>
    <w:rsid w:val="008B7521"/>
    <w:rsid w:val="008C6812"/>
    <w:rsid w:val="008C68E9"/>
    <w:rsid w:val="008C77E6"/>
    <w:rsid w:val="008D0EB8"/>
    <w:rsid w:val="008D2C1A"/>
    <w:rsid w:val="008D3397"/>
    <w:rsid w:val="008D5E1D"/>
    <w:rsid w:val="008D61BF"/>
    <w:rsid w:val="008D6B7E"/>
    <w:rsid w:val="008E2A7A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176EC"/>
    <w:rsid w:val="0092143D"/>
    <w:rsid w:val="00923164"/>
    <w:rsid w:val="00926BCC"/>
    <w:rsid w:val="00932882"/>
    <w:rsid w:val="00933BD6"/>
    <w:rsid w:val="00934D02"/>
    <w:rsid w:val="009362EB"/>
    <w:rsid w:val="0094109F"/>
    <w:rsid w:val="00943011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2E70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3AB"/>
    <w:rsid w:val="009B581F"/>
    <w:rsid w:val="009C0EBE"/>
    <w:rsid w:val="009C3CCF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E5CEF"/>
    <w:rsid w:val="009F0101"/>
    <w:rsid w:val="009F2FE5"/>
    <w:rsid w:val="009F4694"/>
    <w:rsid w:val="009F5EAB"/>
    <w:rsid w:val="009F703B"/>
    <w:rsid w:val="00A003D2"/>
    <w:rsid w:val="00A01C0F"/>
    <w:rsid w:val="00A03A84"/>
    <w:rsid w:val="00A0487E"/>
    <w:rsid w:val="00A071BF"/>
    <w:rsid w:val="00A13741"/>
    <w:rsid w:val="00A13DD3"/>
    <w:rsid w:val="00A14AD2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256A"/>
    <w:rsid w:val="00A63215"/>
    <w:rsid w:val="00A63BEE"/>
    <w:rsid w:val="00A66764"/>
    <w:rsid w:val="00A6784D"/>
    <w:rsid w:val="00A6790D"/>
    <w:rsid w:val="00A709E3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5294"/>
    <w:rsid w:val="00AA0AAB"/>
    <w:rsid w:val="00AA19E8"/>
    <w:rsid w:val="00AA5ADB"/>
    <w:rsid w:val="00AB1D71"/>
    <w:rsid w:val="00AB2193"/>
    <w:rsid w:val="00AB318A"/>
    <w:rsid w:val="00AC5783"/>
    <w:rsid w:val="00AC5D2F"/>
    <w:rsid w:val="00AC755C"/>
    <w:rsid w:val="00AD148B"/>
    <w:rsid w:val="00AD4798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2D29"/>
    <w:rsid w:val="00BF31AE"/>
    <w:rsid w:val="00BF3DB4"/>
    <w:rsid w:val="00BF6578"/>
    <w:rsid w:val="00BF77DC"/>
    <w:rsid w:val="00C00753"/>
    <w:rsid w:val="00C0080E"/>
    <w:rsid w:val="00C02E97"/>
    <w:rsid w:val="00C0503E"/>
    <w:rsid w:val="00C05C35"/>
    <w:rsid w:val="00C076F0"/>
    <w:rsid w:val="00C124A8"/>
    <w:rsid w:val="00C12F62"/>
    <w:rsid w:val="00C13283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732F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1CF0"/>
    <w:rsid w:val="00CA4F10"/>
    <w:rsid w:val="00CA77F4"/>
    <w:rsid w:val="00CB04CA"/>
    <w:rsid w:val="00CB5B03"/>
    <w:rsid w:val="00CC0BBF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223A"/>
    <w:rsid w:val="00D72A4C"/>
    <w:rsid w:val="00D74659"/>
    <w:rsid w:val="00D75A22"/>
    <w:rsid w:val="00DA2377"/>
    <w:rsid w:val="00DB094C"/>
    <w:rsid w:val="00DB13BA"/>
    <w:rsid w:val="00DB1D3C"/>
    <w:rsid w:val="00DB30A8"/>
    <w:rsid w:val="00DB3F77"/>
    <w:rsid w:val="00DB6D35"/>
    <w:rsid w:val="00DB6E8C"/>
    <w:rsid w:val="00DC05E6"/>
    <w:rsid w:val="00DC268C"/>
    <w:rsid w:val="00DC50B8"/>
    <w:rsid w:val="00DC63C3"/>
    <w:rsid w:val="00DC683A"/>
    <w:rsid w:val="00DD15A4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1AD5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30618"/>
    <w:rsid w:val="00E326D1"/>
    <w:rsid w:val="00E32D11"/>
    <w:rsid w:val="00E37CC0"/>
    <w:rsid w:val="00E4297D"/>
    <w:rsid w:val="00E45905"/>
    <w:rsid w:val="00E463DB"/>
    <w:rsid w:val="00E51538"/>
    <w:rsid w:val="00E53711"/>
    <w:rsid w:val="00E539E8"/>
    <w:rsid w:val="00E563A3"/>
    <w:rsid w:val="00E56F40"/>
    <w:rsid w:val="00E5741F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64E0"/>
    <w:rsid w:val="00E97FA1"/>
    <w:rsid w:val="00E97FF7"/>
    <w:rsid w:val="00EA0364"/>
    <w:rsid w:val="00EA39A8"/>
    <w:rsid w:val="00EA710B"/>
    <w:rsid w:val="00EB12D6"/>
    <w:rsid w:val="00EB281D"/>
    <w:rsid w:val="00EB55CD"/>
    <w:rsid w:val="00EC0AF2"/>
    <w:rsid w:val="00EC1A4F"/>
    <w:rsid w:val="00EC304A"/>
    <w:rsid w:val="00EC3812"/>
    <w:rsid w:val="00ED08E7"/>
    <w:rsid w:val="00ED197B"/>
    <w:rsid w:val="00ED5072"/>
    <w:rsid w:val="00ED5BAD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17F1"/>
    <w:rsid w:val="00F2276E"/>
    <w:rsid w:val="00F25EDB"/>
    <w:rsid w:val="00F2699D"/>
    <w:rsid w:val="00F4078E"/>
    <w:rsid w:val="00F42A47"/>
    <w:rsid w:val="00F43352"/>
    <w:rsid w:val="00F43748"/>
    <w:rsid w:val="00F454D6"/>
    <w:rsid w:val="00F505C6"/>
    <w:rsid w:val="00F506E5"/>
    <w:rsid w:val="00F50E90"/>
    <w:rsid w:val="00F5231C"/>
    <w:rsid w:val="00F53252"/>
    <w:rsid w:val="00F541F6"/>
    <w:rsid w:val="00F54B6A"/>
    <w:rsid w:val="00F5584F"/>
    <w:rsid w:val="00F60570"/>
    <w:rsid w:val="00F60CEF"/>
    <w:rsid w:val="00F6102B"/>
    <w:rsid w:val="00F62C24"/>
    <w:rsid w:val="00F632C3"/>
    <w:rsid w:val="00F632DA"/>
    <w:rsid w:val="00F63DC1"/>
    <w:rsid w:val="00F64C9A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A20B6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E0437-BCB0-4042-BA2E-E606FC5AE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11897</TotalTime>
  <Pages>39</Pages>
  <Words>5985</Words>
  <Characters>34117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40022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butrin</cp:lastModifiedBy>
  <cp:revision>35</cp:revision>
  <cp:lastPrinted>2017-06-08T11:50:00Z</cp:lastPrinted>
  <dcterms:created xsi:type="dcterms:W3CDTF">2012-01-17T14:56:00Z</dcterms:created>
  <dcterms:modified xsi:type="dcterms:W3CDTF">2017-08-28T07:17:00Z</dcterms:modified>
</cp:coreProperties>
</file>